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027DF" w:rsidRPr="00F309D1" w:rsidRDefault="007027DF" w:rsidP="007027DF">
      <w:pPr>
        <w:widowControl/>
        <w:suppressAutoHyphens/>
        <w:autoSpaceDE/>
        <w:autoSpaceDN/>
        <w:adjustRightInd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226F1">
        <w:rPr>
          <w:rFonts w:ascii="Times New Roman" w:hAnsi="Times New Roman" w:cs="Times New Roman"/>
          <w:b/>
          <w:sz w:val="24"/>
          <w:szCs w:val="24"/>
        </w:rPr>
        <w:t>ТЕХНИЧЕСК</w:t>
      </w:r>
      <w:r>
        <w:rPr>
          <w:rFonts w:ascii="Times New Roman" w:hAnsi="Times New Roman" w:cs="Times New Roman"/>
          <w:b/>
          <w:sz w:val="24"/>
          <w:szCs w:val="24"/>
        </w:rPr>
        <w:t>О</w:t>
      </w:r>
      <w:r w:rsidRPr="008226F1">
        <w:rPr>
          <w:rFonts w:ascii="Times New Roman" w:hAnsi="Times New Roman" w:cs="Times New Roman"/>
          <w:b/>
          <w:sz w:val="24"/>
          <w:szCs w:val="24"/>
        </w:rPr>
        <w:t>Е ЗАДАНИЕ</w:t>
      </w:r>
      <w:r w:rsidR="001D329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309D1">
        <w:rPr>
          <w:rFonts w:ascii="Times New Roman" w:hAnsi="Times New Roman" w:cs="Times New Roman"/>
          <w:b/>
          <w:sz w:val="24"/>
          <w:szCs w:val="24"/>
        </w:rPr>
        <w:t xml:space="preserve">№ 16-401 </w:t>
      </w:r>
      <w:proofErr w:type="spellStart"/>
      <w:r w:rsidR="00F309D1">
        <w:rPr>
          <w:rFonts w:ascii="Times New Roman" w:hAnsi="Times New Roman" w:cs="Times New Roman"/>
          <w:b/>
          <w:sz w:val="24"/>
          <w:szCs w:val="24"/>
        </w:rPr>
        <w:t>Уп</w:t>
      </w:r>
      <w:proofErr w:type="spellEnd"/>
    </w:p>
    <w:p w:rsidR="00CC0B8A" w:rsidRDefault="00D31A4C" w:rsidP="00D31A4C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открытый запрос предложений по выбору исполнителя работ по</w:t>
      </w:r>
    </w:p>
    <w:p w:rsidR="00D31A4C" w:rsidRPr="0027100C" w:rsidRDefault="00CC0B8A" w:rsidP="00D31A4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7100C">
        <w:rPr>
          <w:rFonts w:ascii="Times New Roman" w:hAnsi="Times New Roman" w:cs="Times New Roman"/>
          <w:b/>
          <w:sz w:val="24"/>
          <w:szCs w:val="24"/>
        </w:rPr>
        <w:t>«С</w:t>
      </w:r>
      <w:r w:rsidR="00D31A4C" w:rsidRPr="0027100C">
        <w:rPr>
          <w:rFonts w:ascii="Times New Roman" w:hAnsi="Times New Roman" w:cs="Times New Roman"/>
          <w:b/>
          <w:sz w:val="24"/>
          <w:szCs w:val="24"/>
        </w:rPr>
        <w:t>троительств</w:t>
      </w:r>
      <w:r w:rsidR="00F922AB" w:rsidRPr="0027100C">
        <w:rPr>
          <w:rFonts w:ascii="Times New Roman" w:hAnsi="Times New Roman" w:cs="Times New Roman"/>
          <w:b/>
          <w:sz w:val="24"/>
          <w:szCs w:val="24"/>
        </w:rPr>
        <w:t>о</w:t>
      </w:r>
      <w:r w:rsidR="00D31A4C" w:rsidRPr="0027100C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gramStart"/>
      <w:r w:rsidR="00D31A4C" w:rsidRPr="0027100C">
        <w:rPr>
          <w:rFonts w:ascii="Times New Roman" w:hAnsi="Times New Roman" w:cs="Times New Roman"/>
          <w:b/>
          <w:sz w:val="24"/>
          <w:szCs w:val="24"/>
        </w:rPr>
        <w:t xml:space="preserve">ВОЛС </w:t>
      </w:r>
      <w:r w:rsidRPr="0027100C">
        <w:rPr>
          <w:rFonts w:ascii="Times New Roman" w:hAnsi="Times New Roman" w:cs="Times New Roman"/>
          <w:b/>
          <w:sz w:val="24"/>
          <w:szCs w:val="24"/>
        </w:rPr>
        <w:t xml:space="preserve"> (</w:t>
      </w:r>
      <w:proofErr w:type="gramEnd"/>
      <w:r w:rsidRPr="0027100C">
        <w:rPr>
          <w:rFonts w:ascii="Times New Roman" w:hAnsi="Times New Roman" w:cs="Times New Roman"/>
          <w:b/>
          <w:sz w:val="24"/>
          <w:szCs w:val="24"/>
        </w:rPr>
        <w:t>«последних миль») до</w:t>
      </w:r>
      <w:r w:rsidR="00D31A4C" w:rsidRPr="0027100C">
        <w:rPr>
          <w:rFonts w:ascii="Times New Roman" w:hAnsi="Times New Roman" w:cs="Times New Roman"/>
          <w:b/>
          <w:sz w:val="24"/>
          <w:szCs w:val="24"/>
        </w:rPr>
        <w:t xml:space="preserve"> ГЭС-9, ГЭС-10, ГЭС-14, ГЭС16 </w:t>
      </w:r>
    </w:p>
    <w:p w:rsidR="00D31A4C" w:rsidRPr="0027100C" w:rsidRDefault="00D31A4C" w:rsidP="00D31A4C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27100C">
        <w:rPr>
          <w:rFonts w:ascii="Times New Roman" w:hAnsi="Times New Roman" w:cs="Times New Roman"/>
          <w:b/>
          <w:sz w:val="24"/>
          <w:szCs w:val="24"/>
        </w:rPr>
        <w:t>филиала «Карельский» ОАО «ТГК-1»</w:t>
      </w:r>
      <w:r w:rsidR="00CC0B8A" w:rsidRPr="0027100C">
        <w:rPr>
          <w:rFonts w:ascii="Times New Roman" w:hAnsi="Times New Roman" w:cs="Times New Roman"/>
          <w:b/>
          <w:sz w:val="24"/>
          <w:szCs w:val="24"/>
        </w:rPr>
        <w:t>»</w:t>
      </w:r>
    </w:p>
    <w:p w:rsidR="00CC0B8A" w:rsidRDefault="00CC0B8A" w:rsidP="006D1026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</w:t>
      </w:r>
      <w:r w:rsidR="00D31A4C" w:rsidRPr="00D31A4C">
        <w:rPr>
          <w:rFonts w:ascii="Times New Roman" w:hAnsi="Times New Roman" w:cs="Times New Roman"/>
          <w:sz w:val="24"/>
          <w:szCs w:val="24"/>
        </w:rPr>
        <w:t xml:space="preserve"> </w:t>
      </w:r>
      <w:r w:rsidR="007027DF" w:rsidRPr="00D31A4C">
        <w:rPr>
          <w:rFonts w:ascii="Times New Roman" w:hAnsi="Times New Roman" w:cs="Times New Roman"/>
          <w:sz w:val="24"/>
          <w:szCs w:val="24"/>
        </w:rPr>
        <w:t>номер ГКПЗ</w:t>
      </w:r>
      <w:r>
        <w:rPr>
          <w:rFonts w:ascii="Times New Roman" w:hAnsi="Times New Roman" w:cs="Times New Roman"/>
          <w:sz w:val="24"/>
          <w:szCs w:val="24"/>
        </w:rPr>
        <w:t xml:space="preserve">: № </w:t>
      </w:r>
      <w:r w:rsidR="00F922AB">
        <w:rPr>
          <w:rFonts w:ascii="Times New Roman" w:hAnsi="Times New Roman" w:cs="Times New Roman"/>
          <w:sz w:val="24"/>
          <w:szCs w:val="24"/>
        </w:rPr>
        <w:t>1090/5.24-36</w:t>
      </w:r>
      <w:r w:rsidR="00971A4D">
        <w:rPr>
          <w:rFonts w:ascii="Times New Roman" w:hAnsi="Times New Roman" w:cs="Times New Roman"/>
          <w:sz w:val="24"/>
          <w:szCs w:val="24"/>
        </w:rPr>
        <w:t>66</w:t>
      </w:r>
    </w:p>
    <w:p w:rsidR="007027DF" w:rsidRPr="00D31A4C" w:rsidRDefault="00CC0B8A" w:rsidP="007027DF">
      <w:pPr>
        <w:widowControl/>
        <w:suppressAutoHyphens/>
        <w:autoSpaceDE/>
        <w:autoSpaceDN/>
        <w:adjustRightInd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номер ИП: № 14-0589</w:t>
      </w:r>
    </w:p>
    <w:p w:rsidR="007027DF" w:rsidRPr="00B5133C" w:rsidRDefault="007027DF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235"/>
        <w:gridCol w:w="3289"/>
      </w:tblGrid>
      <w:tr w:rsidR="007027DF" w:rsidRPr="008226F1" w:rsidTr="002C6B32">
        <w:tc>
          <w:tcPr>
            <w:tcW w:w="2235" w:type="dxa"/>
          </w:tcPr>
          <w:p w:rsidR="007027DF" w:rsidRPr="005250B1" w:rsidRDefault="007027DF" w:rsidP="00393DA4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1">
              <w:rPr>
                <w:rFonts w:ascii="Times New Roman" w:hAnsi="Times New Roman" w:cs="Times New Roman"/>
                <w:sz w:val="24"/>
                <w:szCs w:val="24"/>
              </w:rPr>
              <w:t>ОКВЭД</w:t>
            </w:r>
          </w:p>
        </w:tc>
        <w:tc>
          <w:tcPr>
            <w:tcW w:w="3289" w:type="dxa"/>
          </w:tcPr>
          <w:p w:rsidR="007027DF" w:rsidRPr="00974BAC" w:rsidRDefault="00402446" w:rsidP="00C52577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42.22.1</w:t>
            </w:r>
            <w:r w:rsidR="00B313C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7027DF" w:rsidRPr="008226F1" w:rsidTr="002C6B32">
        <w:tc>
          <w:tcPr>
            <w:tcW w:w="2235" w:type="dxa"/>
          </w:tcPr>
          <w:p w:rsidR="007027DF" w:rsidRPr="005250B1" w:rsidRDefault="007027DF" w:rsidP="00393DA4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250B1">
              <w:rPr>
                <w:rFonts w:ascii="Times New Roman" w:hAnsi="Times New Roman" w:cs="Times New Roman"/>
                <w:sz w:val="24"/>
                <w:szCs w:val="24"/>
              </w:rPr>
              <w:t>ОКП</w:t>
            </w:r>
            <w:r w:rsidR="00F922AB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3289" w:type="dxa"/>
          </w:tcPr>
          <w:p w:rsidR="007027DF" w:rsidRPr="00974BAC" w:rsidRDefault="00402446" w:rsidP="00C52577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42.22.</w:t>
            </w:r>
            <w:r w:rsidR="00B313C7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.1</w:t>
            </w:r>
            <w:r w:rsidR="00B313C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B313C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313C7" w:rsidRPr="00B313C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773FBA" w:rsidRPr="008226F1" w:rsidTr="002C6B32">
        <w:tc>
          <w:tcPr>
            <w:tcW w:w="2235" w:type="dxa"/>
          </w:tcPr>
          <w:p w:rsidR="00773FBA" w:rsidRPr="005250B1" w:rsidRDefault="00773FBA" w:rsidP="00393DA4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A470A">
              <w:rPr>
                <w:rFonts w:ascii="Times New Roman" w:hAnsi="Times New Roman" w:cs="Times New Roman"/>
                <w:sz w:val="24"/>
                <w:szCs w:val="24"/>
              </w:rPr>
              <w:t>ОКТМО</w:t>
            </w:r>
          </w:p>
        </w:tc>
        <w:tc>
          <w:tcPr>
            <w:tcW w:w="3289" w:type="dxa"/>
          </w:tcPr>
          <w:tbl>
            <w:tblPr>
              <w:tblW w:w="0" w:type="auto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6"/>
              <w:gridCol w:w="2850"/>
            </w:tblGrid>
            <w:tr w:rsidR="003743C4" w:rsidRPr="003743C4" w:rsidTr="003743C4">
              <w:tc>
                <w:tcPr>
                  <w:tcW w:w="0" w:type="auto"/>
                  <w:shd w:val="clear" w:color="auto" w:fill="auto"/>
                  <w:vAlign w:val="center"/>
                  <w:hideMark/>
                </w:tcPr>
                <w:p w:rsidR="003743C4" w:rsidRPr="005250B1" w:rsidRDefault="003743C4" w:rsidP="003743C4">
                  <w:pPr>
                    <w:widowControl/>
                    <w:autoSpaceDE/>
                    <w:autoSpaceDN/>
                    <w:adjustRightInd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0" w:type="auto"/>
                  <w:shd w:val="clear" w:color="auto" w:fill="auto"/>
                  <w:vAlign w:val="center"/>
                  <w:hideMark/>
                </w:tcPr>
                <w:p w:rsidR="003743C4" w:rsidRPr="00AA470A" w:rsidRDefault="00F309D1" w:rsidP="005250B1">
                  <w:pPr>
                    <w:widowControl/>
                    <w:autoSpaceDE/>
                    <w:autoSpaceDN/>
                    <w:adjustRightInd/>
                    <w:spacing w:line="300" w:lineRule="atLeast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hyperlink r:id="rId8" w:history="1">
                    <w:r w:rsidR="003743C4" w:rsidRPr="00AA470A">
                      <w:rPr>
                        <w:rStyle w:val="ae"/>
                        <w:rFonts w:ascii="Times New Roman" w:hAnsi="Times New Roman" w:cs="Times New Roman"/>
                        <w:color w:val="auto"/>
                        <w:sz w:val="24"/>
                        <w:szCs w:val="24"/>
                      </w:rPr>
                      <w:t>86612437</w:t>
                    </w:r>
                  </w:hyperlink>
                  <w:r w:rsidR="00310892">
                    <w:rPr>
                      <w:rFonts w:ascii="Times New Roman" w:hAnsi="Times New Roman" w:cs="Times New Roman"/>
                      <w:sz w:val="24"/>
                      <w:szCs w:val="24"/>
                    </w:rPr>
                    <w:t>101</w:t>
                  </w:r>
                  <w:r w:rsidR="003743C4" w:rsidRPr="00AA470A">
                    <w:rPr>
                      <w:rFonts w:ascii="Times New Roman" w:hAnsi="Times New Roman" w:cs="Times New Roman"/>
                      <w:sz w:val="24"/>
                      <w:szCs w:val="24"/>
                    </w:rPr>
                    <w:t>,</w:t>
                  </w:r>
                  <w:r w:rsidR="00310892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</w:t>
                  </w:r>
                  <w:r w:rsidR="003743C4" w:rsidRPr="00AA470A">
                    <w:rPr>
                      <w:rFonts w:ascii="Times New Roman" w:hAnsi="Times New Roman" w:cs="Times New Roman"/>
                      <w:sz w:val="24"/>
                      <w:szCs w:val="24"/>
                    </w:rPr>
                    <w:t>86612101</w:t>
                  </w:r>
                  <w:r w:rsidR="00310892">
                    <w:rPr>
                      <w:rFonts w:ascii="Times New Roman" w:hAnsi="Times New Roman" w:cs="Times New Roman"/>
                      <w:sz w:val="24"/>
                      <w:szCs w:val="24"/>
                    </w:rPr>
                    <w:t>106</w:t>
                  </w:r>
                  <w:r w:rsidR="003743C4" w:rsidRPr="00AA470A">
                    <w:rPr>
                      <w:rFonts w:ascii="Times New Roman" w:hAnsi="Times New Roman" w:cs="Times New Roman"/>
                      <w:sz w:val="24"/>
                      <w:szCs w:val="24"/>
                    </w:rPr>
                    <w:t>,</w:t>
                  </w:r>
                </w:p>
              </w:tc>
            </w:tr>
          </w:tbl>
          <w:p w:rsidR="00773FBA" w:rsidRPr="00F922AB" w:rsidRDefault="00133400" w:rsidP="00393DA4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86609455</w:t>
            </w:r>
            <w:r w:rsidR="00310892">
              <w:rPr>
                <w:rFonts w:ascii="Times New Roman" w:hAnsi="Times New Roman" w:cs="Times New Roman"/>
                <w:sz w:val="24"/>
                <w:szCs w:val="24"/>
              </w:rPr>
              <w:t>106, 86612101001</w:t>
            </w:r>
          </w:p>
        </w:tc>
        <w:bookmarkStart w:id="0" w:name="_GoBack"/>
        <w:bookmarkEnd w:id="0"/>
      </w:tr>
    </w:tbl>
    <w:p w:rsidR="00773FBA" w:rsidRDefault="00773FBA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</w:rPr>
      </w:pPr>
    </w:p>
    <w:p w:rsidR="007027DF" w:rsidRPr="008226F1" w:rsidRDefault="007027DF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  <w:r w:rsidRPr="008226F1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Pr="008226F1">
        <w:rPr>
          <w:rFonts w:ascii="Times New Roman" w:hAnsi="Times New Roman" w:cs="Times New Roman"/>
          <w:b/>
          <w:sz w:val="24"/>
          <w:szCs w:val="24"/>
        </w:rPr>
        <w:t>. Общие требования.</w:t>
      </w:r>
    </w:p>
    <w:p w:rsidR="00CC0B8A" w:rsidRDefault="00CC0B8A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1.1.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>Требования к месту выполнения работ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:rsidR="00773FBA" w:rsidRPr="00D31A4C" w:rsidRDefault="00773FBA" w:rsidP="00773FBA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 w:rsidRPr="00D31A4C">
        <w:rPr>
          <w:rFonts w:ascii="Times New Roman" w:hAnsi="Times New Roman" w:cs="Times New Roman"/>
          <w:sz w:val="24"/>
          <w:szCs w:val="24"/>
        </w:rPr>
        <w:t xml:space="preserve">Каскад </w:t>
      </w:r>
      <w:proofErr w:type="spellStart"/>
      <w:r w:rsidRPr="00D31A4C">
        <w:rPr>
          <w:rFonts w:ascii="Times New Roman" w:hAnsi="Times New Roman" w:cs="Times New Roman"/>
          <w:sz w:val="24"/>
          <w:szCs w:val="24"/>
        </w:rPr>
        <w:t>Кемских</w:t>
      </w:r>
      <w:proofErr w:type="spellEnd"/>
      <w:r w:rsidRPr="00D31A4C">
        <w:rPr>
          <w:rFonts w:ascii="Times New Roman" w:hAnsi="Times New Roman" w:cs="Times New Roman"/>
          <w:sz w:val="24"/>
          <w:szCs w:val="24"/>
        </w:rPr>
        <w:t xml:space="preserve"> ГЭС Филиала «Карельский» ОАО «ТГК-1»:</w:t>
      </w:r>
    </w:p>
    <w:tbl>
      <w:tblPr>
        <w:tblW w:w="810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573"/>
        <w:gridCol w:w="4536"/>
      </w:tblGrid>
      <w:tr w:rsidR="00CC0B8A" w:rsidTr="002C6B32">
        <w:trPr>
          <w:cantSplit/>
          <w:trHeight w:val="315"/>
          <w:tblHeader/>
        </w:trPr>
        <w:tc>
          <w:tcPr>
            <w:tcW w:w="3573" w:type="dxa"/>
            <w:shd w:val="clear" w:color="auto" w:fill="auto"/>
            <w:vAlign w:val="center"/>
          </w:tcPr>
          <w:p w:rsidR="00CC0B8A" w:rsidRPr="006D1026" w:rsidRDefault="00CC0B8A" w:rsidP="00393DA4">
            <w:pPr>
              <w:snapToGrid w:val="0"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6D1026">
              <w:rPr>
                <w:rFonts w:ascii="Times New Roman" w:hAnsi="Times New Roman" w:cs="Times New Roman"/>
                <w:b/>
                <w:bCs/>
              </w:rPr>
              <w:t>Наименование объекта</w:t>
            </w:r>
          </w:p>
        </w:tc>
        <w:tc>
          <w:tcPr>
            <w:tcW w:w="4536" w:type="dxa"/>
            <w:shd w:val="clear" w:color="auto" w:fill="auto"/>
          </w:tcPr>
          <w:p w:rsidR="00CC0B8A" w:rsidRPr="006D1026" w:rsidRDefault="00CC0B8A" w:rsidP="00393DA4">
            <w:pPr>
              <w:snapToGrid w:val="0"/>
              <w:jc w:val="center"/>
              <w:rPr>
                <w:rFonts w:ascii="Times New Roman" w:hAnsi="Times New Roman" w:cs="Times New Roman"/>
              </w:rPr>
            </w:pPr>
            <w:r w:rsidRPr="006D1026">
              <w:rPr>
                <w:rFonts w:ascii="Times New Roman" w:hAnsi="Times New Roman" w:cs="Times New Roman"/>
                <w:b/>
                <w:bCs/>
              </w:rPr>
              <w:t>Адрес</w:t>
            </w:r>
          </w:p>
        </w:tc>
      </w:tr>
      <w:tr w:rsidR="00CC0B8A" w:rsidTr="002C6B32">
        <w:trPr>
          <w:cantSplit/>
        </w:trPr>
        <w:tc>
          <w:tcPr>
            <w:tcW w:w="3573" w:type="dxa"/>
            <w:shd w:val="clear" w:color="auto" w:fill="auto"/>
            <w:vAlign w:val="center"/>
          </w:tcPr>
          <w:p w:rsidR="00CC0B8A" w:rsidRPr="006D1026" w:rsidRDefault="002D55D5" w:rsidP="00393DA4">
            <w:pPr>
              <w:snapToGrid w:val="0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Путкинская</w:t>
            </w:r>
            <w:proofErr w:type="spellEnd"/>
            <w:r w:rsidR="00773FB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773FBA" w:rsidRPr="00D31A4C">
              <w:rPr>
                <w:rFonts w:ascii="Times New Roman" w:hAnsi="Times New Roman" w:cs="Times New Roman"/>
                <w:sz w:val="24"/>
                <w:szCs w:val="24"/>
              </w:rPr>
              <w:t>ГЭС-9</w:t>
            </w:r>
          </w:p>
        </w:tc>
        <w:tc>
          <w:tcPr>
            <w:tcW w:w="4536" w:type="dxa"/>
            <w:shd w:val="clear" w:color="auto" w:fill="auto"/>
            <w:vAlign w:val="center"/>
          </w:tcPr>
          <w:p w:rsidR="00CC0B8A" w:rsidRPr="006D1026" w:rsidRDefault="00773FBA" w:rsidP="00393DA4">
            <w:pPr>
              <w:snapToGrid w:val="0"/>
              <w:rPr>
                <w:rFonts w:ascii="Times New Roman" w:hAnsi="Times New Roman" w:cs="Times New Roman"/>
              </w:rPr>
            </w:pPr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г. Кемь</w:t>
            </w:r>
          </w:p>
        </w:tc>
      </w:tr>
      <w:tr w:rsidR="00773FBA" w:rsidTr="002C6B32">
        <w:trPr>
          <w:cantSplit/>
        </w:trPr>
        <w:tc>
          <w:tcPr>
            <w:tcW w:w="3573" w:type="dxa"/>
            <w:shd w:val="clear" w:color="auto" w:fill="auto"/>
            <w:vAlign w:val="center"/>
          </w:tcPr>
          <w:p w:rsidR="00773FBA" w:rsidRPr="00D31A4C" w:rsidRDefault="00773FBA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Подужемская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ГЭС-10</w:t>
            </w:r>
          </w:p>
        </w:tc>
        <w:tc>
          <w:tcPr>
            <w:tcW w:w="4536" w:type="dxa"/>
            <w:shd w:val="clear" w:color="auto" w:fill="auto"/>
            <w:vAlign w:val="center"/>
          </w:tcPr>
          <w:p w:rsidR="00773FBA" w:rsidRPr="00D31A4C" w:rsidRDefault="00773FBA" w:rsidP="00402446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пос. </w:t>
            </w: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Вочаж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Кемского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р-на;</w:t>
            </w:r>
          </w:p>
        </w:tc>
      </w:tr>
      <w:tr w:rsidR="00773FBA" w:rsidTr="002C6B32">
        <w:trPr>
          <w:cantSplit/>
        </w:trPr>
        <w:tc>
          <w:tcPr>
            <w:tcW w:w="3573" w:type="dxa"/>
            <w:shd w:val="clear" w:color="auto" w:fill="auto"/>
            <w:vAlign w:val="center"/>
          </w:tcPr>
          <w:p w:rsidR="00773FBA" w:rsidRPr="00D31A4C" w:rsidRDefault="002D55D5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Кривопорожская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73FBA" w:rsidRPr="00D31A4C">
              <w:rPr>
                <w:rFonts w:ascii="Times New Roman" w:hAnsi="Times New Roman" w:cs="Times New Roman"/>
                <w:sz w:val="24"/>
                <w:szCs w:val="24"/>
              </w:rPr>
              <w:t>ГЭС-14</w:t>
            </w:r>
          </w:p>
        </w:tc>
        <w:tc>
          <w:tcPr>
            <w:tcW w:w="4536" w:type="dxa"/>
            <w:shd w:val="clear" w:color="auto" w:fill="auto"/>
            <w:vAlign w:val="center"/>
          </w:tcPr>
          <w:p w:rsidR="00773FBA" w:rsidRPr="00D31A4C" w:rsidRDefault="00773FBA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пос. Кривой Порог </w:t>
            </w: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Кемского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р-на;</w:t>
            </w:r>
          </w:p>
        </w:tc>
      </w:tr>
      <w:tr w:rsidR="00773FBA" w:rsidTr="002C6B32">
        <w:trPr>
          <w:cantSplit/>
        </w:trPr>
        <w:tc>
          <w:tcPr>
            <w:tcW w:w="3573" w:type="dxa"/>
            <w:shd w:val="clear" w:color="auto" w:fill="auto"/>
            <w:vAlign w:val="center"/>
          </w:tcPr>
          <w:p w:rsidR="00773FBA" w:rsidRPr="00D31A4C" w:rsidRDefault="00773FBA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Юшкозерская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ГЭС-16,</w:t>
            </w:r>
          </w:p>
        </w:tc>
        <w:tc>
          <w:tcPr>
            <w:tcW w:w="4536" w:type="dxa"/>
            <w:shd w:val="clear" w:color="auto" w:fill="auto"/>
            <w:vAlign w:val="center"/>
          </w:tcPr>
          <w:p w:rsidR="00773FBA" w:rsidRDefault="00773FBA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12 км от пос. Новое Юшкозеро </w:t>
            </w:r>
          </w:p>
          <w:p w:rsidR="00773FBA" w:rsidRPr="00D31A4C" w:rsidRDefault="00773FBA" w:rsidP="00393DA4">
            <w:pPr>
              <w:snapToGrid w:val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>Калевальского</w:t>
            </w:r>
            <w:proofErr w:type="spellEnd"/>
            <w:r w:rsidRPr="00D31A4C">
              <w:rPr>
                <w:rFonts w:ascii="Times New Roman" w:hAnsi="Times New Roman" w:cs="Times New Roman"/>
                <w:sz w:val="24"/>
                <w:szCs w:val="24"/>
              </w:rPr>
              <w:t xml:space="preserve"> р-на.</w:t>
            </w:r>
          </w:p>
        </w:tc>
      </w:tr>
    </w:tbl>
    <w:p w:rsidR="00D31A4C" w:rsidRPr="0095151B" w:rsidRDefault="00D31A4C" w:rsidP="007027DF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CC0B8A" w:rsidRPr="006D1026" w:rsidRDefault="006D1026" w:rsidP="006D1026">
      <w:pPr>
        <w:pStyle w:val="ab"/>
        <w:tabs>
          <w:tab w:val="left" w:pos="567"/>
        </w:tabs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1.2.</w:t>
      </w:r>
      <w:r w:rsidR="002F67CC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CC0B8A" w:rsidRPr="006D1026">
        <w:rPr>
          <w:rFonts w:ascii="Times New Roman" w:hAnsi="Times New Roman" w:cs="Times New Roman"/>
          <w:b/>
          <w:bCs/>
          <w:sz w:val="24"/>
          <w:szCs w:val="24"/>
        </w:rPr>
        <w:t>Ответственное лицо Заказчика за подготовку и согласование технического задания:</w:t>
      </w:r>
    </w:p>
    <w:p w:rsidR="00D31A4C" w:rsidRDefault="006D1026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 w:rsidRPr="00D94A20">
        <w:rPr>
          <w:rFonts w:ascii="Times New Roman" w:hAnsi="Times New Roman" w:cs="Times New Roman"/>
          <w:sz w:val="24"/>
          <w:szCs w:val="24"/>
        </w:rPr>
        <w:t>Начальник службы СДТУ</w:t>
      </w:r>
      <w:r w:rsidR="00C30784">
        <w:rPr>
          <w:rFonts w:ascii="Times New Roman" w:hAnsi="Times New Roman" w:cs="Times New Roman"/>
          <w:sz w:val="24"/>
          <w:szCs w:val="24"/>
        </w:rPr>
        <w:t xml:space="preserve"> филиала «Карельский» ОАО «ТГК-1», </w:t>
      </w:r>
      <w:r w:rsidRPr="00D94A20">
        <w:rPr>
          <w:rFonts w:ascii="Times New Roman" w:hAnsi="Times New Roman" w:cs="Times New Roman"/>
          <w:sz w:val="24"/>
          <w:szCs w:val="24"/>
        </w:rPr>
        <w:t>Борискин Андрей Николаевич, тел. 8(814-2)</w:t>
      </w:r>
      <w:r w:rsidR="001F3B3B" w:rsidRPr="001F3B3B">
        <w:rPr>
          <w:rFonts w:ascii="Times New Roman" w:hAnsi="Times New Roman" w:cs="Times New Roman"/>
          <w:sz w:val="24"/>
          <w:szCs w:val="24"/>
        </w:rPr>
        <w:t xml:space="preserve"> </w:t>
      </w:r>
      <w:r w:rsidRPr="00D94A20">
        <w:rPr>
          <w:rFonts w:ascii="Times New Roman" w:hAnsi="Times New Roman" w:cs="Times New Roman"/>
          <w:sz w:val="24"/>
          <w:szCs w:val="24"/>
        </w:rPr>
        <w:t>71-38-90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6D1026" w:rsidRPr="008226F1" w:rsidRDefault="006D1026" w:rsidP="007027DF">
      <w:pPr>
        <w:widowControl/>
        <w:suppressAutoHyphens/>
        <w:autoSpaceDE/>
        <w:autoSpaceDN/>
        <w:adjustRightInd/>
        <w:rPr>
          <w:rFonts w:ascii="Times New Roman" w:hAnsi="Times New Roman" w:cs="Times New Roman"/>
        </w:rPr>
      </w:pPr>
    </w:p>
    <w:p w:rsidR="00D31A4C" w:rsidRPr="005F7258" w:rsidRDefault="006D1026" w:rsidP="005F7258">
      <w:pPr>
        <w:widowControl/>
        <w:suppressAutoHyphens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1.3.</w:t>
      </w:r>
      <w:r w:rsidR="002F67C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>Период выполнения работ:</w:t>
      </w:r>
    </w:p>
    <w:p w:rsidR="00102FD2" w:rsidRDefault="00D31A4C" w:rsidP="00D31A4C">
      <w:pPr>
        <w:pStyle w:val="a4"/>
        <w:ind w:left="426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DB7574">
        <w:rPr>
          <w:rFonts w:ascii="Times New Roman" w:hAnsi="Times New Roman" w:cs="Times New Roman"/>
          <w:sz w:val="24"/>
          <w:szCs w:val="24"/>
        </w:rPr>
        <w:t>Начало</w:t>
      </w:r>
      <w:r w:rsidR="005F7258" w:rsidRPr="00DB7574">
        <w:rPr>
          <w:rFonts w:ascii="Times New Roman" w:hAnsi="Times New Roman" w:cs="Times New Roman"/>
          <w:sz w:val="24"/>
          <w:szCs w:val="24"/>
        </w:rPr>
        <w:t xml:space="preserve"> </w:t>
      </w:r>
      <w:r w:rsidRPr="00DB7574">
        <w:rPr>
          <w:rFonts w:ascii="Times New Roman" w:hAnsi="Times New Roman" w:cs="Times New Roman"/>
          <w:sz w:val="24"/>
          <w:szCs w:val="24"/>
        </w:rPr>
        <w:t>:</w:t>
      </w:r>
      <w:proofErr w:type="gramEnd"/>
      <w:r w:rsidRPr="00DB7574">
        <w:rPr>
          <w:rFonts w:ascii="Times New Roman" w:hAnsi="Times New Roman" w:cs="Times New Roman"/>
          <w:sz w:val="24"/>
          <w:szCs w:val="24"/>
        </w:rPr>
        <w:t xml:space="preserve"> </w:t>
      </w:r>
      <w:r w:rsidR="006765FC" w:rsidRPr="00DB7574">
        <w:rPr>
          <w:rFonts w:ascii="Times New Roman" w:hAnsi="Times New Roman" w:cs="Times New Roman"/>
          <w:sz w:val="24"/>
          <w:szCs w:val="24"/>
        </w:rPr>
        <w:tab/>
      </w:r>
      <w:r w:rsidR="006765FC" w:rsidRPr="00DB7574">
        <w:rPr>
          <w:rFonts w:ascii="Times New Roman" w:hAnsi="Times New Roman" w:cs="Times New Roman"/>
          <w:sz w:val="24"/>
          <w:szCs w:val="24"/>
        </w:rPr>
        <w:tab/>
      </w:r>
      <w:r w:rsidR="00102FD2">
        <w:rPr>
          <w:rFonts w:ascii="Times New Roman" w:hAnsi="Times New Roman" w:cs="Times New Roman"/>
          <w:sz w:val="24"/>
          <w:szCs w:val="24"/>
        </w:rPr>
        <w:t>с даты подписания Договора</w:t>
      </w:r>
    </w:p>
    <w:p w:rsidR="00773FBA" w:rsidRDefault="00D31A4C" w:rsidP="00D31A4C">
      <w:pPr>
        <w:pStyle w:val="a4"/>
        <w:ind w:left="426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Окончание</w:t>
      </w:r>
      <w:r w:rsidR="005F7258" w:rsidRPr="005F725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:</w:t>
      </w:r>
      <w:proofErr w:type="gramEnd"/>
      <w:r w:rsidR="006765FC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декабрь</w:t>
      </w:r>
      <w:r w:rsidR="00773FBA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 201</w:t>
      </w:r>
      <w:r w:rsidR="003B54AE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 xml:space="preserve"> г</w:t>
      </w:r>
      <w:r w:rsidR="006D1026">
        <w:rPr>
          <w:rFonts w:ascii="Times New Roman" w:hAnsi="Times New Roman" w:cs="Times New Roman"/>
          <w:sz w:val="24"/>
          <w:szCs w:val="24"/>
        </w:rPr>
        <w:t>.</w:t>
      </w:r>
    </w:p>
    <w:p w:rsidR="007027DF" w:rsidRPr="008226F1" w:rsidRDefault="007027DF" w:rsidP="00AA470A">
      <w:pPr>
        <w:pStyle w:val="a4"/>
        <w:ind w:left="426"/>
        <w:jc w:val="both"/>
      </w:pPr>
    </w:p>
    <w:p w:rsidR="00F922AB" w:rsidRDefault="006D1026" w:rsidP="007027DF">
      <w:pPr>
        <w:widowControl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1.4.</w:t>
      </w:r>
      <w:r w:rsidR="002F67CC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Предельная цена закупки:</w:t>
      </w:r>
    </w:p>
    <w:p w:rsidR="00B45F75" w:rsidRDefault="007027DF" w:rsidP="00B45F75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 w:rsidRPr="008226F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45F75" w:rsidRPr="001E513E">
        <w:rPr>
          <w:rFonts w:ascii="Times New Roman" w:hAnsi="Times New Roman" w:cs="Times New Roman"/>
          <w:sz w:val="24"/>
          <w:szCs w:val="24"/>
        </w:rPr>
        <w:t xml:space="preserve">ПИР, СМР, ПНР, </w:t>
      </w:r>
      <w:r w:rsidR="00B45F75" w:rsidRPr="00B45F75">
        <w:rPr>
          <w:rFonts w:ascii="Times New Roman" w:hAnsi="Times New Roman" w:cs="Times New Roman"/>
          <w:sz w:val="24"/>
          <w:szCs w:val="24"/>
        </w:rPr>
        <w:t>поставка оборудования</w:t>
      </w:r>
      <w:r w:rsidR="00B45F75" w:rsidRPr="001E513E">
        <w:rPr>
          <w:rFonts w:ascii="Times New Roman" w:hAnsi="Times New Roman" w:cs="Times New Roman"/>
          <w:sz w:val="24"/>
          <w:szCs w:val="24"/>
        </w:rPr>
        <w:t xml:space="preserve"> </w:t>
      </w:r>
      <w:r w:rsidR="00B45F75">
        <w:rPr>
          <w:rFonts w:ascii="Times New Roman" w:hAnsi="Times New Roman" w:cs="Times New Roman"/>
          <w:sz w:val="24"/>
          <w:szCs w:val="24"/>
        </w:rPr>
        <w:t>– 3 000,00 тыс.</w:t>
      </w:r>
      <w:r w:rsidR="00B45F75" w:rsidRPr="008226F1">
        <w:rPr>
          <w:rFonts w:ascii="Times New Roman" w:hAnsi="Times New Roman" w:cs="Times New Roman"/>
          <w:sz w:val="24"/>
          <w:szCs w:val="24"/>
        </w:rPr>
        <w:t xml:space="preserve"> рублей без учета НДС,</w:t>
      </w:r>
      <w:r w:rsidR="00B45F75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="00B45F75">
        <w:rPr>
          <w:rFonts w:ascii="Times New Roman" w:hAnsi="Times New Roman" w:cs="Times New Roman"/>
          <w:sz w:val="24"/>
          <w:szCs w:val="24"/>
        </w:rPr>
        <w:t>т.ч</w:t>
      </w:r>
      <w:proofErr w:type="spellEnd"/>
      <w:r w:rsidR="00B45F75">
        <w:rPr>
          <w:rFonts w:ascii="Times New Roman" w:hAnsi="Times New Roman" w:cs="Times New Roman"/>
          <w:sz w:val="24"/>
          <w:szCs w:val="24"/>
        </w:rPr>
        <w:t>.</w:t>
      </w:r>
    </w:p>
    <w:p w:rsidR="00B45F75" w:rsidRDefault="00B45F75" w:rsidP="00B45F75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 w:rsidRPr="00204EED">
        <w:rPr>
          <w:rFonts w:ascii="Times New Roman" w:hAnsi="Times New Roman" w:cs="Times New Roman"/>
          <w:sz w:val="24"/>
          <w:szCs w:val="24"/>
        </w:rPr>
        <w:t>2016 год:</w:t>
      </w:r>
      <w:r>
        <w:rPr>
          <w:rFonts w:ascii="Times New Roman" w:hAnsi="Times New Roman" w:cs="Times New Roman"/>
          <w:sz w:val="24"/>
          <w:szCs w:val="24"/>
        </w:rPr>
        <w:t xml:space="preserve"> - 3 000,00 тыс.</w:t>
      </w:r>
      <w:r w:rsidRPr="008226F1">
        <w:rPr>
          <w:rFonts w:ascii="Times New Roman" w:hAnsi="Times New Roman" w:cs="Times New Roman"/>
          <w:sz w:val="24"/>
          <w:szCs w:val="24"/>
        </w:rPr>
        <w:t xml:space="preserve"> рублей без </w:t>
      </w:r>
      <w:proofErr w:type="gramStart"/>
      <w:r w:rsidRPr="008226F1">
        <w:rPr>
          <w:rFonts w:ascii="Times New Roman" w:hAnsi="Times New Roman" w:cs="Times New Roman"/>
          <w:sz w:val="24"/>
          <w:szCs w:val="24"/>
        </w:rPr>
        <w:t xml:space="preserve">учета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226F1">
        <w:rPr>
          <w:rFonts w:ascii="Times New Roman" w:hAnsi="Times New Roman" w:cs="Times New Roman"/>
          <w:sz w:val="24"/>
          <w:szCs w:val="24"/>
        </w:rPr>
        <w:t>НДС</w:t>
      </w:r>
      <w:proofErr w:type="gramEnd"/>
      <w:r>
        <w:rPr>
          <w:rFonts w:ascii="Times New Roman" w:hAnsi="Times New Roman" w:cs="Times New Roman"/>
          <w:sz w:val="24"/>
          <w:szCs w:val="24"/>
        </w:rPr>
        <w:t>:</w:t>
      </w:r>
    </w:p>
    <w:p w:rsidR="00B45F75" w:rsidRDefault="00B45F75" w:rsidP="00B45F75">
      <w:pPr>
        <w:widowControl/>
        <w:autoSpaceDE/>
        <w:autoSpaceDN/>
        <w:adjustRightInd/>
        <w:ind w:firstLine="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ПИР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– 500,00 тыс. рублей без НДС,</w:t>
      </w:r>
    </w:p>
    <w:p w:rsidR="00B45F75" w:rsidRDefault="00B45F75" w:rsidP="00B45F75">
      <w:pPr>
        <w:widowControl/>
        <w:autoSpaceDE/>
        <w:autoSpaceDN/>
        <w:adjustRightInd/>
        <w:ind w:firstLine="426"/>
        <w:rPr>
          <w:rFonts w:ascii="Times New Roman" w:hAnsi="Times New Roman" w:cs="Times New Roman"/>
          <w:sz w:val="24"/>
          <w:szCs w:val="24"/>
        </w:rPr>
      </w:pPr>
      <w:r w:rsidRPr="00B45F75">
        <w:rPr>
          <w:rFonts w:ascii="Times New Roman" w:hAnsi="Times New Roman" w:cs="Times New Roman"/>
          <w:sz w:val="24"/>
          <w:szCs w:val="24"/>
        </w:rPr>
        <w:t xml:space="preserve">Оборудование </w:t>
      </w:r>
      <w:r w:rsidRPr="00B45F75">
        <w:rPr>
          <w:rFonts w:ascii="Times New Roman" w:hAnsi="Times New Roman" w:cs="Times New Roman"/>
          <w:sz w:val="24"/>
          <w:szCs w:val="24"/>
        </w:rPr>
        <w:tab/>
        <w:t xml:space="preserve">– </w:t>
      </w:r>
      <w:r>
        <w:rPr>
          <w:rFonts w:ascii="Times New Roman" w:hAnsi="Times New Roman" w:cs="Times New Roman"/>
          <w:sz w:val="24"/>
          <w:szCs w:val="24"/>
        </w:rPr>
        <w:t>150</w:t>
      </w:r>
      <w:r w:rsidRPr="00B45F7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45F75">
        <w:rPr>
          <w:rFonts w:ascii="Times New Roman" w:hAnsi="Times New Roman" w:cs="Times New Roman"/>
          <w:sz w:val="24"/>
          <w:szCs w:val="24"/>
        </w:rPr>
        <w:t>тыс.рублей</w:t>
      </w:r>
      <w:proofErr w:type="spellEnd"/>
      <w:r w:rsidRPr="00B45F75">
        <w:rPr>
          <w:rFonts w:ascii="Times New Roman" w:hAnsi="Times New Roman" w:cs="Times New Roman"/>
          <w:sz w:val="24"/>
          <w:szCs w:val="24"/>
        </w:rPr>
        <w:t xml:space="preserve"> без НДС</w:t>
      </w:r>
      <w:r>
        <w:rPr>
          <w:rFonts w:ascii="Times New Roman" w:hAnsi="Times New Roman" w:cs="Times New Roman"/>
          <w:sz w:val="24"/>
          <w:szCs w:val="24"/>
        </w:rPr>
        <w:t xml:space="preserve">;   </w:t>
      </w:r>
    </w:p>
    <w:p w:rsidR="00B45F75" w:rsidRDefault="00B45F75" w:rsidP="00B45F75">
      <w:pPr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СМР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– 1 850,00 тыс. рублей без НДС.</w:t>
      </w:r>
    </w:p>
    <w:p w:rsidR="00B45F75" w:rsidRDefault="00B45F75" w:rsidP="00B45F75">
      <w:pPr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ПНР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– 500,00 тыс. рублей без НДС,</w:t>
      </w:r>
    </w:p>
    <w:p w:rsidR="00B860D8" w:rsidRPr="00447637" w:rsidRDefault="00B860D8" w:rsidP="00B45F75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</w:p>
    <w:p w:rsidR="00F922AB" w:rsidRDefault="006D1026" w:rsidP="001E513E">
      <w:pPr>
        <w:pStyle w:val="a4"/>
        <w:ind w:left="0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D63326">
        <w:rPr>
          <w:rFonts w:ascii="Times New Roman" w:hAnsi="Times New Roman" w:cs="Times New Roman"/>
          <w:sz w:val="24"/>
          <w:szCs w:val="24"/>
        </w:rPr>
        <w:t xml:space="preserve">Ценовая характеристика стоимости работ должна быть определена на основании сметно-договорной документации составленной в соответствии с укрупненной ведомостью работ (указанной в техническом задании) и требованиями системы ценообразования, принятой в ОАО «ТГК-1». </w:t>
      </w:r>
    </w:p>
    <w:p w:rsidR="006D1026" w:rsidRDefault="006D1026" w:rsidP="001E513E">
      <w:pPr>
        <w:pStyle w:val="a4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63326">
        <w:rPr>
          <w:rFonts w:ascii="Times New Roman" w:hAnsi="Times New Roman" w:cs="Times New Roman"/>
          <w:sz w:val="24"/>
          <w:szCs w:val="24"/>
        </w:rPr>
        <w:t>Приложение сметно-договорной документации к оферте участника ОЗП обязательно.</w:t>
      </w:r>
    </w:p>
    <w:p w:rsidR="00C16FD4" w:rsidRDefault="00C16FD4" w:rsidP="001E513E">
      <w:pPr>
        <w:pStyle w:val="a4"/>
        <w:ind w:left="0"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F807D4" w:rsidRDefault="00133400" w:rsidP="00C16FD4">
      <w:pPr>
        <w:pStyle w:val="ab"/>
        <w:suppressAutoHyphens/>
        <w:autoSpaceDE/>
        <w:autoSpaceDN/>
        <w:adjustRightInd/>
        <w:spacing w:before="57" w:after="0" w:line="264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1.5. </w:t>
      </w:r>
      <w:r w:rsidRPr="0083066A">
        <w:rPr>
          <w:rFonts w:ascii="Times New Roman" w:hAnsi="Times New Roman"/>
          <w:b/>
          <w:sz w:val="24"/>
          <w:szCs w:val="24"/>
        </w:rPr>
        <w:t xml:space="preserve">Объем </w:t>
      </w:r>
      <w:r w:rsidRPr="009C016E">
        <w:rPr>
          <w:rFonts w:ascii="Times New Roman" w:hAnsi="Times New Roman"/>
          <w:b/>
          <w:sz w:val="24"/>
          <w:szCs w:val="24"/>
        </w:rPr>
        <w:t>работ</w:t>
      </w:r>
      <w:r w:rsidR="006252A7">
        <w:rPr>
          <w:rFonts w:ascii="Times New Roman" w:hAnsi="Times New Roman"/>
          <w:b/>
          <w:sz w:val="24"/>
          <w:szCs w:val="24"/>
        </w:rPr>
        <w:t>.</w:t>
      </w:r>
      <w:r w:rsidR="00F922AB">
        <w:rPr>
          <w:rFonts w:ascii="Times New Roman" w:hAnsi="Times New Roman"/>
          <w:b/>
          <w:sz w:val="24"/>
          <w:szCs w:val="24"/>
        </w:rPr>
        <w:t xml:space="preserve">   </w:t>
      </w:r>
    </w:p>
    <w:p w:rsidR="00F807D4" w:rsidRDefault="00F807D4" w:rsidP="00C16FD4">
      <w:pPr>
        <w:pStyle w:val="ab"/>
        <w:suppressAutoHyphens/>
        <w:autoSpaceDE/>
        <w:autoSpaceDN/>
        <w:adjustRightInd/>
        <w:spacing w:before="57" w:after="0" w:line="264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447637">
        <w:rPr>
          <w:rFonts w:ascii="Times New Roman" w:hAnsi="Times New Roman" w:cs="Times New Roman"/>
          <w:sz w:val="24"/>
          <w:szCs w:val="24"/>
        </w:rPr>
        <w:t xml:space="preserve">Проектно-изыскательские работы по организации ВОЛС </w:t>
      </w:r>
      <w:r w:rsidR="001F3B3B">
        <w:rPr>
          <w:rFonts w:ascii="Times New Roman" w:hAnsi="Times New Roman" w:cs="Times New Roman"/>
          <w:sz w:val="24"/>
          <w:szCs w:val="24"/>
        </w:rPr>
        <w:t>4 (Четырех) участков</w:t>
      </w:r>
      <w:r w:rsidR="00B860D8">
        <w:rPr>
          <w:rFonts w:ascii="Times New Roman" w:hAnsi="Times New Roman" w:cs="Times New Roman"/>
          <w:sz w:val="24"/>
          <w:szCs w:val="24"/>
        </w:rPr>
        <w:t xml:space="preserve"> - </w:t>
      </w:r>
      <w:r w:rsidRPr="00447637">
        <w:rPr>
          <w:rFonts w:ascii="Times New Roman" w:hAnsi="Times New Roman" w:cs="Times New Roman"/>
          <w:sz w:val="24"/>
          <w:szCs w:val="24"/>
        </w:rPr>
        <w:t xml:space="preserve">на </w:t>
      </w:r>
      <w:proofErr w:type="spellStart"/>
      <w:r w:rsidRPr="00447637">
        <w:rPr>
          <w:rFonts w:ascii="Times New Roman" w:hAnsi="Times New Roman" w:cs="Times New Roman"/>
          <w:sz w:val="24"/>
          <w:szCs w:val="24"/>
        </w:rPr>
        <w:t>Путкинской</w:t>
      </w:r>
      <w:proofErr w:type="spellEnd"/>
      <w:r w:rsidRPr="00447637">
        <w:rPr>
          <w:rFonts w:ascii="Times New Roman" w:hAnsi="Times New Roman" w:cs="Times New Roman"/>
          <w:sz w:val="24"/>
          <w:szCs w:val="24"/>
        </w:rPr>
        <w:t xml:space="preserve"> ГЭС (ГЭС-9), </w:t>
      </w:r>
      <w:proofErr w:type="spellStart"/>
      <w:r w:rsidRPr="00F807D4">
        <w:rPr>
          <w:rFonts w:ascii="Times New Roman" w:hAnsi="Times New Roman" w:cs="Times New Roman"/>
          <w:sz w:val="24"/>
          <w:szCs w:val="24"/>
        </w:rPr>
        <w:t>Подужемской</w:t>
      </w:r>
      <w:proofErr w:type="spellEnd"/>
      <w:r w:rsidRPr="00F807D4">
        <w:rPr>
          <w:rFonts w:ascii="Times New Roman" w:hAnsi="Times New Roman" w:cs="Times New Roman"/>
          <w:sz w:val="24"/>
          <w:szCs w:val="24"/>
        </w:rPr>
        <w:t xml:space="preserve"> ГЭС (ГЭС-10), </w:t>
      </w:r>
      <w:proofErr w:type="spellStart"/>
      <w:r w:rsidRPr="00F807D4">
        <w:rPr>
          <w:rFonts w:ascii="Times New Roman" w:hAnsi="Times New Roman" w:cs="Times New Roman"/>
          <w:sz w:val="24"/>
          <w:szCs w:val="24"/>
        </w:rPr>
        <w:t>Кривопорожской</w:t>
      </w:r>
      <w:proofErr w:type="spellEnd"/>
      <w:r w:rsidRPr="00F807D4">
        <w:rPr>
          <w:rFonts w:ascii="Times New Roman" w:hAnsi="Times New Roman" w:cs="Times New Roman"/>
          <w:sz w:val="24"/>
          <w:szCs w:val="24"/>
        </w:rPr>
        <w:t xml:space="preserve"> ГЭС (ГЭС-14), </w:t>
      </w:r>
      <w:proofErr w:type="spellStart"/>
      <w:r w:rsidRPr="00F807D4">
        <w:rPr>
          <w:rFonts w:ascii="Times New Roman" w:hAnsi="Times New Roman" w:cs="Times New Roman"/>
          <w:sz w:val="24"/>
          <w:szCs w:val="24"/>
        </w:rPr>
        <w:t>Юшкозерской</w:t>
      </w:r>
      <w:proofErr w:type="spellEnd"/>
      <w:r w:rsidRPr="00F807D4">
        <w:rPr>
          <w:rFonts w:ascii="Times New Roman" w:hAnsi="Times New Roman" w:cs="Times New Roman"/>
          <w:sz w:val="24"/>
          <w:szCs w:val="24"/>
        </w:rPr>
        <w:t xml:space="preserve"> ГЭС (ГЭС16).</w:t>
      </w:r>
    </w:p>
    <w:p w:rsidR="00B860D8" w:rsidRPr="00957721" w:rsidRDefault="00B860D8" w:rsidP="00F807D4">
      <w:pPr>
        <w:pStyle w:val="ab"/>
        <w:suppressAutoHyphens/>
        <w:autoSpaceDE/>
        <w:autoSpaceDN/>
        <w:adjustRightInd/>
        <w:spacing w:before="57" w:after="113" w:line="264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57721">
        <w:rPr>
          <w:rFonts w:ascii="Times New Roman" w:hAnsi="Times New Roman" w:cs="Times New Roman"/>
          <w:sz w:val="24"/>
          <w:szCs w:val="24"/>
        </w:rPr>
        <w:t>Произвести строительство двух заходов ВОЛС на ГЭС-9; на ГЭС-10,</w:t>
      </w:r>
    </w:p>
    <w:p w:rsidR="00676C75" w:rsidRDefault="00676C75">
      <w:pPr>
        <w:widowControl/>
        <w:autoSpaceDE/>
        <w:autoSpaceDN/>
        <w:adjustRightInd/>
        <w:spacing w:after="200" w:line="27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2F67CC" w:rsidRPr="00DA3DD6" w:rsidRDefault="002F67CC" w:rsidP="0027100C">
      <w:pPr>
        <w:widowControl/>
        <w:autoSpaceDE/>
        <w:autoSpaceDN/>
        <w:adjustRightInd/>
        <w:spacing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1.</w:t>
      </w:r>
      <w:r w:rsidR="00133400">
        <w:rPr>
          <w:rFonts w:ascii="Times New Roman" w:hAnsi="Times New Roman" w:cs="Times New Roman"/>
          <w:b/>
          <w:sz w:val="24"/>
          <w:szCs w:val="24"/>
        </w:rPr>
        <w:t>6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DA3DD6">
        <w:rPr>
          <w:rFonts w:ascii="Times New Roman" w:hAnsi="Times New Roman" w:cs="Times New Roman"/>
          <w:b/>
          <w:sz w:val="24"/>
          <w:szCs w:val="24"/>
        </w:rPr>
        <w:t>Требования по сроку действия оферты:</w:t>
      </w:r>
    </w:p>
    <w:p w:rsidR="002F67CC" w:rsidRDefault="002F67CC" w:rsidP="0027100C">
      <w:pPr>
        <w:pStyle w:val="ab"/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DA3DD6">
        <w:rPr>
          <w:rFonts w:ascii="Times New Roman" w:hAnsi="Times New Roman" w:cs="Times New Roman"/>
          <w:sz w:val="24"/>
          <w:szCs w:val="24"/>
        </w:rPr>
        <w:t>Заявка участника должна быть действительна в течение срока, указанного Участником в письме о подаче оферты.  В любом случае этот срок не должен быть менее 60 календарных дней со дня, следующего за днем окончания приема Заявок. Указание меньшего срока может быть основанием для отклонения Заявки.</w:t>
      </w:r>
    </w:p>
    <w:p w:rsidR="004A2A6A" w:rsidRDefault="004A2A6A" w:rsidP="002F67CC">
      <w:pPr>
        <w:pStyle w:val="ab"/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980AAA" w:rsidRDefault="00133400" w:rsidP="00C16FD4">
      <w:pPr>
        <w:widowControl/>
        <w:autoSpaceDE/>
        <w:autoSpaceDN/>
        <w:adjustRightInd/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0077">
        <w:rPr>
          <w:rFonts w:ascii="Times New Roman" w:hAnsi="Times New Roman" w:cs="Times New Roman"/>
          <w:b/>
          <w:sz w:val="24"/>
          <w:szCs w:val="24"/>
        </w:rPr>
        <w:t>1.</w:t>
      </w:r>
      <w:r w:rsidR="00980AAA">
        <w:rPr>
          <w:rFonts w:ascii="Times New Roman" w:hAnsi="Times New Roman" w:cs="Times New Roman"/>
          <w:b/>
          <w:sz w:val="24"/>
          <w:szCs w:val="24"/>
        </w:rPr>
        <w:t>7</w:t>
      </w:r>
      <w:r w:rsidRPr="00780077">
        <w:rPr>
          <w:rFonts w:ascii="Times New Roman" w:hAnsi="Times New Roman" w:cs="Times New Roman"/>
          <w:b/>
          <w:sz w:val="24"/>
          <w:szCs w:val="24"/>
        </w:rPr>
        <w:t>. Обобщенные характеристики выполняемых работ (услуг):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133400" w:rsidRPr="006E70FF" w:rsidRDefault="00980AAA" w:rsidP="00C16FD4">
      <w:pPr>
        <w:pStyle w:val="a4"/>
        <w:widowControl/>
        <w:numPr>
          <w:ilvl w:val="0"/>
          <w:numId w:val="51"/>
        </w:numPr>
        <w:autoSpaceDE/>
        <w:autoSpaceDN/>
        <w:adjustRightInd/>
        <w:spacing w:before="240" w:line="276" w:lineRule="auto"/>
        <w:ind w:left="0" w:firstLine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E70FF">
        <w:rPr>
          <w:rFonts w:ascii="Times New Roman" w:hAnsi="Times New Roman" w:cs="Times New Roman"/>
          <w:sz w:val="24"/>
          <w:szCs w:val="24"/>
        </w:rPr>
        <w:t>С подробным описанием и техническими характ</w:t>
      </w:r>
      <w:r w:rsidR="00F922AB">
        <w:rPr>
          <w:rFonts w:ascii="Times New Roman" w:hAnsi="Times New Roman" w:cs="Times New Roman"/>
          <w:sz w:val="24"/>
          <w:szCs w:val="24"/>
        </w:rPr>
        <w:t>е</w:t>
      </w:r>
      <w:r w:rsidRPr="006E70FF">
        <w:rPr>
          <w:rFonts w:ascii="Times New Roman" w:hAnsi="Times New Roman" w:cs="Times New Roman"/>
          <w:sz w:val="24"/>
          <w:szCs w:val="24"/>
        </w:rPr>
        <w:t xml:space="preserve">ристиками, проектами, исполнительной документацией существующих объектов: </w:t>
      </w:r>
      <w:proofErr w:type="spellStart"/>
      <w:r w:rsidRPr="006E70FF">
        <w:rPr>
          <w:rFonts w:ascii="Times New Roman" w:hAnsi="Times New Roman" w:cs="Times New Roman"/>
          <w:sz w:val="24"/>
          <w:szCs w:val="24"/>
        </w:rPr>
        <w:t>Путкинской</w:t>
      </w:r>
      <w:proofErr w:type="spellEnd"/>
      <w:r w:rsidRPr="006E70FF">
        <w:rPr>
          <w:rFonts w:ascii="Times New Roman" w:hAnsi="Times New Roman" w:cs="Times New Roman"/>
          <w:sz w:val="24"/>
          <w:szCs w:val="24"/>
        </w:rPr>
        <w:t xml:space="preserve"> ГЭС (ГЭС-9), </w:t>
      </w:r>
      <w:proofErr w:type="spellStart"/>
      <w:r w:rsidRPr="006E70FF">
        <w:rPr>
          <w:rFonts w:ascii="Times New Roman" w:hAnsi="Times New Roman" w:cs="Times New Roman"/>
          <w:sz w:val="24"/>
          <w:szCs w:val="24"/>
        </w:rPr>
        <w:t>Подужемской</w:t>
      </w:r>
      <w:proofErr w:type="spellEnd"/>
      <w:r w:rsidRPr="006E70FF">
        <w:rPr>
          <w:rFonts w:ascii="Times New Roman" w:hAnsi="Times New Roman" w:cs="Times New Roman"/>
          <w:sz w:val="24"/>
          <w:szCs w:val="24"/>
        </w:rPr>
        <w:t xml:space="preserve"> ГЭС (ГЭС-10), </w:t>
      </w:r>
      <w:proofErr w:type="spellStart"/>
      <w:r w:rsidRPr="006E70FF">
        <w:rPr>
          <w:rFonts w:ascii="Times New Roman" w:hAnsi="Times New Roman" w:cs="Times New Roman"/>
          <w:sz w:val="24"/>
          <w:szCs w:val="24"/>
        </w:rPr>
        <w:t>Кривопорожской</w:t>
      </w:r>
      <w:proofErr w:type="spellEnd"/>
      <w:r w:rsidRPr="006E70FF">
        <w:rPr>
          <w:rFonts w:ascii="Times New Roman" w:hAnsi="Times New Roman" w:cs="Times New Roman"/>
          <w:sz w:val="24"/>
          <w:szCs w:val="24"/>
        </w:rPr>
        <w:t xml:space="preserve"> ГЭС (ГЭС-14), </w:t>
      </w:r>
      <w:proofErr w:type="spellStart"/>
      <w:r w:rsidRPr="006E70FF">
        <w:rPr>
          <w:rFonts w:ascii="Times New Roman" w:hAnsi="Times New Roman" w:cs="Times New Roman"/>
          <w:sz w:val="24"/>
          <w:szCs w:val="24"/>
        </w:rPr>
        <w:t>Юшкозерской</w:t>
      </w:r>
      <w:proofErr w:type="spellEnd"/>
      <w:r w:rsidRPr="006E70FF">
        <w:rPr>
          <w:rFonts w:ascii="Times New Roman" w:hAnsi="Times New Roman" w:cs="Times New Roman"/>
          <w:sz w:val="24"/>
          <w:szCs w:val="24"/>
        </w:rPr>
        <w:t xml:space="preserve"> ГЭС (ГЭС16) </w:t>
      </w:r>
      <w:r w:rsidR="00F922AB">
        <w:rPr>
          <w:rFonts w:ascii="Times New Roman" w:hAnsi="Times New Roman" w:cs="Times New Roman"/>
          <w:sz w:val="24"/>
          <w:szCs w:val="24"/>
        </w:rPr>
        <w:t>филиала «К</w:t>
      </w:r>
      <w:r w:rsidR="00265C48">
        <w:rPr>
          <w:rFonts w:ascii="Times New Roman" w:hAnsi="Times New Roman" w:cs="Times New Roman"/>
          <w:sz w:val="24"/>
          <w:szCs w:val="24"/>
        </w:rPr>
        <w:t>аре</w:t>
      </w:r>
      <w:r w:rsidR="00F922AB">
        <w:rPr>
          <w:rFonts w:ascii="Times New Roman" w:hAnsi="Times New Roman" w:cs="Times New Roman"/>
          <w:sz w:val="24"/>
          <w:szCs w:val="24"/>
        </w:rPr>
        <w:t xml:space="preserve">льский» ОАО «ТГК-1» </w:t>
      </w:r>
      <w:r w:rsidRPr="006E70FF">
        <w:rPr>
          <w:rFonts w:ascii="Times New Roman" w:hAnsi="Times New Roman" w:cs="Times New Roman"/>
          <w:sz w:val="24"/>
          <w:szCs w:val="24"/>
        </w:rPr>
        <w:t xml:space="preserve">необходимо ознакомится на стадии </w:t>
      </w:r>
      <w:proofErr w:type="spellStart"/>
      <w:r w:rsidRPr="006E70FF">
        <w:rPr>
          <w:rFonts w:ascii="Times New Roman" w:hAnsi="Times New Roman" w:cs="Times New Roman"/>
          <w:sz w:val="24"/>
          <w:szCs w:val="24"/>
        </w:rPr>
        <w:t>предпроектного</w:t>
      </w:r>
      <w:proofErr w:type="spellEnd"/>
      <w:r w:rsidRPr="006E70FF">
        <w:rPr>
          <w:rFonts w:ascii="Times New Roman" w:hAnsi="Times New Roman" w:cs="Times New Roman"/>
          <w:sz w:val="24"/>
          <w:szCs w:val="24"/>
        </w:rPr>
        <w:t xml:space="preserve"> обследования и ПИР.</w:t>
      </w:r>
    </w:p>
    <w:p w:rsidR="00133400" w:rsidRDefault="00133400" w:rsidP="0027100C">
      <w:pPr>
        <w:pStyle w:val="a4"/>
        <w:widowControl/>
        <w:numPr>
          <w:ilvl w:val="0"/>
          <w:numId w:val="51"/>
        </w:numPr>
        <w:tabs>
          <w:tab w:val="left" w:pos="0"/>
          <w:tab w:val="left" w:pos="284"/>
        </w:tabs>
        <w:autoSpaceDE/>
        <w:autoSpaceDN/>
        <w:adjustRightInd/>
        <w:spacing w:before="240"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Выполнить проектно-изыскательские, строительно-монтажные, пусконаладочные работы и поставку оборудования.</w:t>
      </w:r>
    </w:p>
    <w:p w:rsidR="00133400" w:rsidRPr="006E70FF" w:rsidRDefault="00133400" w:rsidP="0027100C">
      <w:pPr>
        <w:pStyle w:val="a4"/>
        <w:widowControl/>
        <w:numPr>
          <w:ilvl w:val="0"/>
          <w:numId w:val="51"/>
        </w:numPr>
        <w:tabs>
          <w:tab w:val="left" w:pos="284"/>
        </w:tabs>
        <w:autoSpaceDE/>
        <w:autoSpaceDN/>
        <w:adjustRightInd/>
        <w:spacing w:before="240"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6E70FF">
        <w:rPr>
          <w:rFonts w:ascii="Times New Roman" w:hAnsi="Times New Roman" w:cs="Times New Roman"/>
          <w:sz w:val="24"/>
          <w:szCs w:val="24"/>
        </w:rPr>
        <w:t xml:space="preserve">Заходы необходимо выполнить от ВОЛС «Кемь-Костомукша» по ЛЭП 220кВ Л216, Л-217, Л-218, Л-219 на ГЭС-9, ГЭС-10, ГЭС-14, ГЭС-16. </w:t>
      </w:r>
    </w:p>
    <w:p w:rsidR="00133400" w:rsidRPr="00DB7574" w:rsidRDefault="00133400" w:rsidP="0027100C">
      <w:pPr>
        <w:pStyle w:val="a4"/>
        <w:widowControl/>
        <w:numPr>
          <w:ilvl w:val="0"/>
          <w:numId w:val="51"/>
        </w:numPr>
        <w:tabs>
          <w:tab w:val="left" w:pos="284"/>
        </w:tabs>
        <w:autoSpaceDE/>
        <w:autoSpaceDN/>
        <w:adjustRightInd/>
        <w:spacing w:before="240" w:line="276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DB7574">
        <w:rPr>
          <w:rFonts w:ascii="Times New Roman" w:hAnsi="Times New Roman" w:cs="Times New Roman"/>
          <w:sz w:val="24"/>
          <w:szCs w:val="24"/>
        </w:rPr>
        <w:t>Приблизительные расстояния участков строительства:</w:t>
      </w:r>
    </w:p>
    <w:p w:rsidR="00133400" w:rsidRPr="009455CA" w:rsidRDefault="00133400" w:rsidP="0027100C">
      <w:pPr>
        <w:pStyle w:val="a4"/>
        <w:widowControl/>
        <w:numPr>
          <w:ilvl w:val="0"/>
          <w:numId w:val="20"/>
        </w:numPr>
        <w:tabs>
          <w:tab w:val="left" w:pos="284"/>
        </w:tabs>
        <w:autoSpaceDE/>
        <w:autoSpaceDN/>
        <w:adjustRightInd/>
        <w:spacing w:before="24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9455CA">
        <w:rPr>
          <w:rFonts w:ascii="Times New Roman" w:hAnsi="Times New Roman" w:cs="Times New Roman"/>
          <w:sz w:val="24"/>
          <w:szCs w:val="24"/>
        </w:rPr>
        <w:t xml:space="preserve">ЛЭП-ГЭС-9 - 1000 метров; </w:t>
      </w:r>
    </w:p>
    <w:p w:rsidR="00133400" w:rsidRPr="009F1EC7" w:rsidRDefault="00133400" w:rsidP="0027100C">
      <w:pPr>
        <w:pStyle w:val="a4"/>
        <w:widowControl/>
        <w:numPr>
          <w:ilvl w:val="0"/>
          <w:numId w:val="20"/>
        </w:numPr>
        <w:tabs>
          <w:tab w:val="left" w:pos="284"/>
        </w:tabs>
        <w:autoSpaceDE/>
        <w:autoSpaceDN/>
        <w:adjustRightInd/>
        <w:spacing w:before="24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9F1EC7">
        <w:rPr>
          <w:rFonts w:ascii="Times New Roman" w:hAnsi="Times New Roman" w:cs="Times New Roman"/>
          <w:sz w:val="24"/>
          <w:szCs w:val="24"/>
        </w:rPr>
        <w:t>ЛЭП–ГЭС-10 - 1300 метров;</w:t>
      </w:r>
    </w:p>
    <w:p w:rsidR="00133400" w:rsidRDefault="00133400" w:rsidP="0027100C">
      <w:pPr>
        <w:pStyle w:val="a4"/>
        <w:widowControl/>
        <w:numPr>
          <w:ilvl w:val="0"/>
          <w:numId w:val="20"/>
        </w:numPr>
        <w:tabs>
          <w:tab w:val="left" w:pos="284"/>
        </w:tabs>
        <w:autoSpaceDE/>
        <w:autoSpaceDN/>
        <w:adjustRightInd/>
        <w:spacing w:before="24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E16BF0">
        <w:rPr>
          <w:rFonts w:ascii="Times New Roman" w:hAnsi="Times New Roman" w:cs="Times New Roman"/>
          <w:sz w:val="24"/>
          <w:szCs w:val="24"/>
        </w:rPr>
        <w:t>ЛЭП–ГЭС-14 - 4000 метров;</w:t>
      </w:r>
    </w:p>
    <w:p w:rsidR="00265C48" w:rsidRDefault="00265C48" w:rsidP="0027100C">
      <w:pPr>
        <w:pStyle w:val="a4"/>
        <w:widowControl/>
        <w:numPr>
          <w:ilvl w:val="0"/>
          <w:numId w:val="20"/>
        </w:numPr>
        <w:tabs>
          <w:tab w:val="left" w:pos="284"/>
        </w:tabs>
        <w:autoSpaceDE/>
        <w:autoSpaceDN/>
        <w:adjustRightInd/>
        <w:spacing w:before="240" w:line="276" w:lineRule="auto"/>
        <w:ind w:left="284" w:hanging="284"/>
        <w:jc w:val="both"/>
        <w:rPr>
          <w:rFonts w:ascii="Times New Roman" w:hAnsi="Times New Roman" w:cs="Times New Roman"/>
          <w:sz w:val="24"/>
          <w:szCs w:val="24"/>
        </w:rPr>
      </w:pPr>
      <w:r w:rsidRPr="006E70FF">
        <w:rPr>
          <w:rFonts w:ascii="Times New Roman" w:hAnsi="Times New Roman" w:cs="Times New Roman"/>
          <w:sz w:val="24"/>
          <w:szCs w:val="24"/>
        </w:rPr>
        <w:t>ЛЭП–ГЭС-16 - 1200 метров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7027DF" w:rsidRPr="008226F1" w:rsidRDefault="00133400" w:rsidP="0027100C">
      <w:pPr>
        <w:widowControl/>
        <w:suppressAutoHyphens/>
        <w:autoSpaceDE/>
        <w:autoSpaceDN/>
        <w:adjustRightInd/>
        <w:spacing w:before="240" w:line="276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II</w:t>
      </w:r>
      <w:r w:rsidR="0027100C">
        <w:rPr>
          <w:rFonts w:ascii="Times New Roman" w:hAnsi="Times New Roman" w:cs="Times New Roman"/>
          <w:b/>
          <w:sz w:val="24"/>
          <w:szCs w:val="24"/>
        </w:rPr>
        <w:t>.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 xml:space="preserve"> Требования к выполнению работ.</w:t>
      </w:r>
    </w:p>
    <w:p w:rsidR="007027DF" w:rsidRPr="00A90FB5" w:rsidRDefault="00133400" w:rsidP="00951F06">
      <w:pPr>
        <w:widowControl/>
        <w:suppressAutoHyphens/>
        <w:autoSpaceDE/>
        <w:autoSpaceDN/>
        <w:adjustRightInd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470A">
        <w:rPr>
          <w:rFonts w:ascii="Times New Roman" w:hAnsi="Times New Roman" w:cs="Times New Roman"/>
          <w:b/>
          <w:sz w:val="24"/>
          <w:szCs w:val="24"/>
        </w:rPr>
        <w:t>2</w:t>
      </w:r>
      <w:r w:rsidR="00917E32">
        <w:rPr>
          <w:rFonts w:ascii="Times New Roman" w:hAnsi="Times New Roman" w:cs="Times New Roman"/>
          <w:b/>
          <w:sz w:val="24"/>
          <w:szCs w:val="24"/>
        </w:rPr>
        <w:t>.1.</w:t>
      </w:r>
      <w:r w:rsidR="002F67C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027DF" w:rsidRPr="00A90FB5">
        <w:rPr>
          <w:rFonts w:ascii="Times New Roman" w:hAnsi="Times New Roman" w:cs="Times New Roman"/>
          <w:b/>
          <w:sz w:val="24"/>
          <w:szCs w:val="24"/>
        </w:rPr>
        <w:t>Цель выполнения работ:</w:t>
      </w:r>
    </w:p>
    <w:p w:rsidR="00133400" w:rsidRPr="007D4BB6" w:rsidRDefault="00DB7574" w:rsidP="00951F06">
      <w:pPr>
        <w:widowControl/>
        <w:suppressAutoHyphens/>
        <w:autoSpaceDE/>
        <w:autoSpaceDN/>
        <w:adjustRightInd/>
        <w:spacing w:line="276" w:lineRule="auto"/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r w:rsidRPr="00DB7574">
        <w:rPr>
          <w:rFonts w:ascii="Times New Roman" w:hAnsi="Times New Roman" w:cs="Times New Roman"/>
          <w:sz w:val="24"/>
          <w:szCs w:val="24"/>
        </w:rPr>
        <w:t>Организация волоконно-оптической</w:t>
      </w:r>
      <w:r w:rsidR="00FC2D35" w:rsidRPr="007D4BB6">
        <w:rPr>
          <w:rFonts w:ascii="Times New Roman" w:hAnsi="Times New Roman" w:cs="Times New Roman"/>
          <w:sz w:val="24"/>
          <w:szCs w:val="24"/>
        </w:rPr>
        <w:t xml:space="preserve"> линии между объектами Каскада </w:t>
      </w:r>
      <w:proofErr w:type="spellStart"/>
      <w:r w:rsidR="00FC2D35" w:rsidRPr="007D4BB6">
        <w:rPr>
          <w:rFonts w:ascii="Times New Roman" w:hAnsi="Times New Roman" w:cs="Times New Roman"/>
          <w:sz w:val="24"/>
          <w:szCs w:val="24"/>
        </w:rPr>
        <w:t>Кемских</w:t>
      </w:r>
      <w:proofErr w:type="spellEnd"/>
      <w:r w:rsidR="00FC2D35" w:rsidRPr="007D4BB6">
        <w:rPr>
          <w:rFonts w:ascii="Times New Roman" w:hAnsi="Times New Roman" w:cs="Times New Roman"/>
          <w:sz w:val="24"/>
          <w:szCs w:val="24"/>
        </w:rPr>
        <w:t xml:space="preserve"> ГЭС </w:t>
      </w:r>
      <w:r w:rsidR="0027100C" w:rsidRPr="007D4BB6">
        <w:rPr>
          <w:rFonts w:ascii="Times New Roman" w:hAnsi="Times New Roman" w:cs="Times New Roman"/>
          <w:sz w:val="24"/>
          <w:szCs w:val="24"/>
        </w:rPr>
        <w:t>ф</w:t>
      </w:r>
      <w:r w:rsidR="00FC2D35" w:rsidRPr="007D4BB6">
        <w:rPr>
          <w:rFonts w:ascii="Times New Roman" w:hAnsi="Times New Roman" w:cs="Times New Roman"/>
          <w:sz w:val="24"/>
          <w:szCs w:val="24"/>
        </w:rPr>
        <w:t>илиала «Карельский» ОАО «ТГК-1»</w:t>
      </w:r>
      <w:r w:rsidR="00713996" w:rsidRPr="007D4BB6">
        <w:rPr>
          <w:rFonts w:ascii="Times New Roman" w:hAnsi="Times New Roman" w:cs="Times New Roman"/>
          <w:sz w:val="24"/>
          <w:szCs w:val="24"/>
        </w:rPr>
        <w:t xml:space="preserve"> путем организации заходов в аппаратные связи</w:t>
      </w:r>
      <w:r w:rsidR="00FC2D35" w:rsidRPr="007D4BB6">
        <w:rPr>
          <w:rFonts w:ascii="Times New Roman" w:hAnsi="Times New Roman" w:cs="Times New Roman"/>
          <w:sz w:val="24"/>
          <w:szCs w:val="24"/>
        </w:rPr>
        <w:t xml:space="preserve"> </w:t>
      </w:r>
      <w:r w:rsidR="00713996" w:rsidRPr="007D4BB6">
        <w:rPr>
          <w:rFonts w:ascii="Times New Roman" w:hAnsi="Times New Roman" w:cs="Times New Roman"/>
          <w:sz w:val="24"/>
          <w:szCs w:val="24"/>
        </w:rPr>
        <w:t>ГЭС.</w:t>
      </w:r>
    </w:p>
    <w:p w:rsidR="005131AF" w:rsidRDefault="00AA470A" w:rsidP="00951F06">
      <w:pPr>
        <w:widowControl/>
        <w:suppressAutoHyphens/>
        <w:autoSpaceDE/>
        <w:autoSpaceDN/>
        <w:adjustRightInd/>
        <w:spacing w:before="240" w:line="276" w:lineRule="auto"/>
        <w:ind w:left="720" w:hanging="720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</w:t>
      </w:r>
      <w:r w:rsidR="00917E32" w:rsidRPr="00AA470A">
        <w:rPr>
          <w:rFonts w:ascii="Times New Roman" w:hAnsi="Times New Roman" w:cs="Times New Roman"/>
          <w:b/>
          <w:sz w:val="24"/>
          <w:szCs w:val="24"/>
        </w:rPr>
        <w:t xml:space="preserve">.2. </w:t>
      </w:r>
      <w:r w:rsidR="00644327">
        <w:rPr>
          <w:rFonts w:ascii="Times New Roman" w:hAnsi="Times New Roman" w:cs="Times New Roman"/>
          <w:b/>
          <w:sz w:val="24"/>
          <w:szCs w:val="24"/>
        </w:rPr>
        <w:t>Требования к организации производства работ: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F807D4" w:rsidRDefault="00F02545" w:rsidP="00F02545">
      <w:pPr>
        <w:pStyle w:val="ab"/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1F06">
        <w:rPr>
          <w:rFonts w:ascii="Times New Roman" w:hAnsi="Times New Roman" w:cs="Times New Roman"/>
          <w:sz w:val="24"/>
          <w:szCs w:val="24"/>
        </w:rPr>
        <w:t>2.2.1. Состав работ по организации заходов ВОЛС состоят из следующих этапов:</w:t>
      </w: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:rsidR="00F02545" w:rsidRPr="00957721" w:rsidRDefault="00F02545" w:rsidP="00F02545">
      <w:pPr>
        <w:pStyle w:val="ab"/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7721">
        <w:rPr>
          <w:rFonts w:ascii="Times New Roman" w:hAnsi="Times New Roman" w:cs="Times New Roman"/>
          <w:b/>
          <w:sz w:val="24"/>
          <w:szCs w:val="24"/>
        </w:rPr>
        <w:t xml:space="preserve">Проектно-изыскательские работы по организации ВОЛС на </w:t>
      </w:r>
      <w:proofErr w:type="spellStart"/>
      <w:r w:rsidRPr="00957721">
        <w:rPr>
          <w:rFonts w:ascii="Times New Roman" w:hAnsi="Times New Roman" w:cs="Times New Roman"/>
          <w:b/>
          <w:sz w:val="24"/>
          <w:szCs w:val="24"/>
        </w:rPr>
        <w:t>Путкинской</w:t>
      </w:r>
      <w:proofErr w:type="spellEnd"/>
      <w:r w:rsidRPr="00957721">
        <w:rPr>
          <w:rFonts w:ascii="Times New Roman" w:hAnsi="Times New Roman" w:cs="Times New Roman"/>
          <w:b/>
          <w:sz w:val="24"/>
          <w:szCs w:val="24"/>
        </w:rPr>
        <w:t xml:space="preserve"> ГЭС (ГЭС-9), </w:t>
      </w:r>
      <w:proofErr w:type="spellStart"/>
      <w:r w:rsidRPr="00957721">
        <w:rPr>
          <w:rFonts w:ascii="Times New Roman" w:hAnsi="Times New Roman" w:cs="Times New Roman"/>
          <w:b/>
          <w:sz w:val="24"/>
          <w:szCs w:val="24"/>
        </w:rPr>
        <w:t>Подужемской</w:t>
      </w:r>
      <w:proofErr w:type="spellEnd"/>
      <w:r w:rsidRPr="00957721">
        <w:rPr>
          <w:rFonts w:ascii="Times New Roman" w:hAnsi="Times New Roman" w:cs="Times New Roman"/>
          <w:b/>
          <w:sz w:val="24"/>
          <w:szCs w:val="24"/>
        </w:rPr>
        <w:t xml:space="preserve"> ГЭС (ГЭС-10), </w:t>
      </w:r>
      <w:proofErr w:type="spellStart"/>
      <w:r w:rsidRPr="00957721">
        <w:rPr>
          <w:rFonts w:ascii="Times New Roman" w:hAnsi="Times New Roman" w:cs="Times New Roman"/>
          <w:b/>
          <w:sz w:val="24"/>
          <w:szCs w:val="24"/>
        </w:rPr>
        <w:t>Кривопорожской</w:t>
      </w:r>
      <w:proofErr w:type="spellEnd"/>
      <w:r w:rsidRPr="00957721">
        <w:rPr>
          <w:rFonts w:ascii="Times New Roman" w:hAnsi="Times New Roman" w:cs="Times New Roman"/>
          <w:b/>
          <w:sz w:val="24"/>
          <w:szCs w:val="24"/>
        </w:rPr>
        <w:t xml:space="preserve"> ГЭС (ГЭС-14), </w:t>
      </w:r>
      <w:proofErr w:type="spellStart"/>
      <w:r w:rsidRPr="00957721">
        <w:rPr>
          <w:rFonts w:ascii="Times New Roman" w:hAnsi="Times New Roman" w:cs="Times New Roman"/>
          <w:b/>
          <w:sz w:val="24"/>
          <w:szCs w:val="24"/>
        </w:rPr>
        <w:t>Юшкозерской</w:t>
      </w:r>
      <w:proofErr w:type="spellEnd"/>
      <w:r w:rsidRPr="00957721">
        <w:rPr>
          <w:rFonts w:ascii="Times New Roman" w:hAnsi="Times New Roman" w:cs="Times New Roman"/>
          <w:b/>
          <w:sz w:val="24"/>
          <w:szCs w:val="24"/>
        </w:rPr>
        <w:t xml:space="preserve"> ГЭС (ГЭС16).</w:t>
      </w:r>
    </w:p>
    <w:p w:rsidR="00F02545" w:rsidRDefault="00F02545" w:rsidP="00F02545">
      <w:pPr>
        <w:pStyle w:val="ab"/>
        <w:numPr>
          <w:ilvl w:val="0"/>
          <w:numId w:val="50"/>
        </w:numPr>
        <w:tabs>
          <w:tab w:val="left" w:pos="567"/>
        </w:tabs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Проведение </w:t>
      </w:r>
      <w:proofErr w:type="spellStart"/>
      <w:r>
        <w:rPr>
          <w:rFonts w:ascii="Times New Roman" w:hAnsi="Times New Roman" w:cs="Times New Roman"/>
          <w:sz w:val="24"/>
          <w:szCs w:val="24"/>
        </w:rPr>
        <w:t>предпроектного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обследования.</w:t>
      </w:r>
    </w:p>
    <w:p w:rsidR="00F02545" w:rsidRPr="00951F06" w:rsidRDefault="00F02545" w:rsidP="00951F06">
      <w:pPr>
        <w:pStyle w:val="ab"/>
        <w:tabs>
          <w:tab w:val="left" w:pos="567"/>
        </w:tabs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51F0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Организация захода на </w:t>
      </w:r>
      <w:proofErr w:type="spellStart"/>
      <w:r w:rsidRPr="00951F0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Путкинскую</w:t>
      </w:r>
      <w:proofErr w:type="spellEnd"/>
      <w:r w:rsidRPr="00951F06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ГЭС (ГЭС-9):</w:t>
      </w:r>
    </w:p>
    <w:p w:rsidR="00F02545" w:rsidRDefault="00F02545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Поставка </w:t>
      </w:r>
      <w:r w:rsidR="00102FD2">
        <w:rPr>
          <w:rFonts w:ascii="Times New Roman" w:hAnsi="Times New Roman" w:cs="Times New Roman"/>
          <w:sz w:val="24"/>
          <w:szCs w:val="24"/>
        </w:rPr>
        <w:t>оборудования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F02545" w:rsidRDefault="00F02545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Строительно-монтажные работы;</w:t>
      </w:r>
    </w:p>
    <w:p w:rsidR="00F02545" w:rsidRDefault="00F02545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Пусконаладочные работы</w:t>
      </w:r>
      <w:r w:rsidR="00102FD2">
        <w:rPr>
          <w:rFonts w:ascii="Times New Roman" w:hAnsi="Times New Roman" w:cs="Times New Roman"/>
          <w:sz w:val="24"/>
          <w:szCs w:val="24"/>
        </w:rPr>
        <w:t>.</w:t>
      </w:r>
    </w:p>
    <w:p w:rsidR="00F02545" w:rsidRPr="00951F06" w:rsidRDefault="00F02545" w:rsidP="00951F06">
      <w:pPr>
        <w:pStyle w:val="ab"/>
        <w:tabs>
          <w:tab w:val="left" w:pos="567"/>
        </w:tabs>
        <w:suppressAutoHyphens/>
        <w:autoSpaceDE/>
        <w:autoSpaceDN/>
        <w:adjustRightInd/>
        <w:spacing w:before="57" w:after="113" w:line="264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51F06">
        <w:rPr>
          <w:rFonts w:ascii="Times New Roman" w:hAnsi="Times New Roman" w:cs="Times New Roman"/>
          <w:b/>
          <w:sz w:val="24"/>
          <w:szCs w:val="24"/>
        </w:rPr>
        <w:t xml:space="preserve">Организация захода на </w:t>
      </w:r>
      <w:proofErr w:type="spellStart"/>
      <w:r w:rsidRPr="00951F06">
        <w:rPr>
          <w:rFonts w:ascii="Times New Roman" w:hAnsi="Times New Roman" w:cs="Times New Roman"/>
          <w:b/>
          <w:sz w:val="24"/>
          <w:szCs w:val="24"/>
        </w:rPr>
        <w:t>Подужемскую</w:t>
      </w:r>
      <w:proofErr w:type="spellEnd"/>
      <w:r w:rsidRPr="00951F06">
        <w:rPr>
          <w:rFonts w:ascii="Times New Roman" w:hAnsi="Times New Roman" w:cs="Times New Roman"/>
          <w:b/>
          <w:sz w:val="24"/>
          <w:szCs w:val="24"/>
        </w:rPr>
        <w:t xml:space="preserve"> ГЭС (ГЭС-10):</w:t>
      </w:r>
    </w:p>
    <w:p w:rsidR="00F02545" w:rsidRDefault="00DB7574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Поставка</w:t>
      </w:r>
      <w:r w:rsidR="00F02545">
        <w:rPr>
          <w:rFonts w:ascii="Times New Roman" w:hAnsi="Times New Roman" w:cs="Times New Roman"/>
          <w:sz w:val="24"/>
          <w:szCs w:val="24"/>
        </w:rPr>
        <w:t xml:space="preserve"> </w:t>
      </w:r>
      <w:r w:rsidR="00102FD2">
        <w:rPr>
          <w:rFonts w:ascii="Times New Roman" w:hAnsi="Times New Roman" w:cs="Times New Roman"/>
          <w:sz w:val="24"/>
          <w:szCs w:val="24"/>
        </w:rPr>
        <w:t>оборуд</w:t>
      </w:r>
      <w:r w:rsidR="005618A8">
        <w:rPr>
          <w:rFonts w:ascii="Times New Roman" w:hAnsi="Times New Roman" w:cs="Times New Roman"/>
          <w:sz w:val="24"/>
          <w:szCs w:val="24"/>
        </w:rPr>
        <w:t>о</w:t>
      </w:r>
      <w:r w:rsidR="00102FD2">
        <w:rPr>
          <w:rFonts w:ascii="Times New Roman" w:hAnsi="Times New Roman" w:cs="Times New Roman"/>
          <w:sz w:val="24"/>
          <w:szCs w:val="24"/>
        </w:rPr>
        <w:t>вания</w:t>
      </w:r>
      <w:r w:rsidR="00F02545">
        <w:rPr>
          <w:rFonts w:ascii="Times New Roman" w:hAnsi="Times New Roman" w:cs="Times New Roman"/>
          <w:sz w:val="24"/>
          <w:szCs w:val="24"/>
        </w:rPr>
        <w:t>;</w:t>
      </w:r>
    </w:p>
    <w:p w:rsidR="00F02545" w:rsidRDefault="00F02545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Строительно-монтажные работы;</w:t>
      </w:r>
    </w:p>
    <w:p w:rsidR="00F02545" w:rsidRDefault="00F02545" w:rsidP="00F02545">
      <w:pPr>
        <w:pStyle w:val="ab"/>
        <w:numPr>
          <w:ilvl w:val="0"/>
          <w:numId w:val="27"/>
        </w:numPr>
        <w:tabs>
          <w:tab w:val="left" w:pos="567"/>
        </w:tabs>
        <w:suppressAutoHyphens/>
        <w:autoSpaceDE/>
        <w:autoSpaceDN/>
        <w:adjustRightInd/>
        <w:spacing w:after="0" w:line="264" w:lineRule="auto"/>
        <w:ind w:left="184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Пусконаладочные работы</w:t>
      </w:r>
      <w:r w:rsidR="00102FD2">
        <w:rPr>
          <w:rFonts w:ascii="Times New Roman" w:hAnsi="Times New Roman" w:cs="Times New Roman"/>
          <w:sz w:val="24"/>
          <w:szCs w:val="24"/>
        </w:rPr>
        <w:t>.</w:t>
      </w:r>
    </w:p>
    <w:p w:rsidR="00F02545" w:rsidRPr="00F02545" w:rsidRDefault="00F02545" w:rsidP="00F02545">
      <w:pPr>
        <w:pStyle w:val="2"/>
        <w:tabs>
          <w:tab w:val="left" w:pos="709"/>
        </w:tabs>
        <w:suppressAutoHyphens/>
        <w:spacing w:before="120"/>
        <w:ind w:left="0"/>
        <w:jc w:val="both"/>
        <w:rPr>
          <w:b w:val="0"/>
        </w:rPr>
      </w:pPr>
      <w:r>
        <w:rPr>
          <w:b w:val="0"/>
        </w:rPr>
        <w:tab/>
      </w:r>
      <w:r w:rsidRPr="00F02545">
        <w:rPr>
          <w:b w:val="0"/>
        </w:rPr>
        <w:t xml:space="preserve">Последовательность этапов работ определяется в период прохождения обследования, в ходе согласования и утверждения «Акта обследования» согласованного и утвержденного заказчиком до заключения Договора, и может быть изменён в процессе выполнения по согласованию с заказчиком. </w:t>
      </w:r>
    </w:p>
    <w:p w:rsidR="00ED1C58" w:rsidRDefault="00ED1C58" w:rsidP="00AA470A">
      <w:pPr>
        <w:pStyle w:val="2"/>
        <w:tabs>
          <w:tab w:val="left" w:pos="142"/>
        </w:tabs>
        <w:suppressAutoHyphens/>
        <w:spacing w:before="120"/>
        <w:ind w:left="0"/>
        <w:jc w:val="both"/>
        <w:rPr>
          <w:b w:val="0"/>
        </w:rPr>
      </w:pPr>
    </w:p>
    <w:p w:rsidR="00F02545" w:rsidRPr="00A9280D" w:rsidRDefault="00AA470A" w:rsidP="00AA470A">
      <w:pPr>
        <w:pStyle w:val="2"/>
        <w:tabs>
          <w:tab w:val="left" w:pos="142"/>
        </w:tabs>
        <w:suppressAutoHyphens/>
        <w:spacing w:before="120"/>
        <w:ind w:left="0"/>
        <w:jc w:val="both"/>
      </w:pPr>
      <w:r>
        <w:rPr>
          <w:b w:val="0"/>
        </w:rPr>
        <w:t>2.2.</w:t>
      </w:r>
      <w:r w:rsidR="00F02545" w:rsidRPr="00F02545">
        <w:rPr>
          <w:b w:val="0"/>
        </w:rPr>
        <w:t>2</w:t>
      </w:r>
      <w:r>
        <w:rPr>
          <w:b w:val="0"/>
        </w:rPr>
        <w:t>.</w:t>
      </w:r>
      <w:r w:rsidR="00F02545" w:rsidRPr="0027100C">
        <w:rPr>
          <w:b w:val="0"/>
        </w:rPr>
        <w:t xml:space="preserve"> </w:t>
      </w:r>
      <w:r w:rsidR="00644327">
        <w:rPr>
          <w:b w:val="0"/>
        </w:rPr>
        <w:t xml:space="preserve">Разработать проект подвеса и присоединения к существующей волоконно-оптической линии связи (ВОЛС) согласно «Техническим условиям» (ТУ от 8 июля 2015г письмо №М7/П2/02/776) на подключение заходов от ВОЛС «Кемь-Костомукша» по ЛЭП-220 </w:t>
      </w:r>
      <w:proofErr w:type="spellStart"/>
      <w:r w:rsidR="00644327">
        <w:rPr>
          <w:b w:val="0"/>
        </w:rPr>
        <w:t>кВ</w:t>
      </w:r>
      <w:proofErr w:type="spellEnd"/>
      <w:r w:rsidR="00644327">
        <w:rPr>
          <w:b w:val="0"/>
        </w:rPr>
        <w:t xml:space="preserve"> Л-216, Л-217, Л-218, Л219 на ГЭС-9 </w:t>
      </w:r>
      <w:proofErr w:type="spellStart"/>
      <w:r w:rsidR="00644327">
        <w:rPr>
          <w:b w:val="0"/>
        </w:rPr>
        <w:t>Путкинская</w:t>
      </w:r>
      <w:proofErr w:type="spellEnd"/>
      <w:r w:rsidR="00644327">
        <w:rPr>
          <w:b w:val="0"/>
        </w:rPr>
        <w:t xml:space="preserve">, ГЭС-10 </w:t>
      </w:r>
      <w:proofErr w:type="spellStart"/>
      <w:r w:rsidR="00644327">
        <w:rPr>
          <w:b w:val="0"/>
        </w:rPr>
        <w:t>Подужемская</w:t>
      </w:r>
      <w:proofErr w:type="spellEnd"/>
      <w:r w:rsidR="00644327">
        <w:rPr>
          <w:b w:val="0"/>
        </w:rPr>
        <w:t xml:space="preserve">, ГЭС-14 </w:t>
      </w:r>
      <w:proofErr w:type="spellStart"/>
      <w:r w:rsidR="00644327">
        <w:rPr>
          <w:b w:val="0"/>
        </w:rPr>
        <w:t>Кривопорожская</w:t>
      </w:r>
      <w:proofErr w:type="spellEnd"/>
      <w:r w:rsidR="00644327">
        <w:rPr>
          <w:b w:val="0"/>
        </w:rPr>
        <w:t xml:space="preserve">, ГЭС-16 </w:t>
      </w:r>
      <w:proofErr w:type="spellStart"/>
      <w:r w:rsidR="00644327">
        <w:rPr>
          <w:b w:val="0"/>
        </w:rPr>
        <w:t>Юшкозерская</w:t>
      </w:r>
      <w:proofErr w:type="spellEnd"/>
      <w:r w:rsidR="00644327">
        <w:rPr>
          <w:b w:val="0"/>
        </w:rPr>
        <w:t xml:space="preserve"> ГЭС ОАО «ТГК-1»</w:t>
      </w:r>
      <w:r w:rsidR="007D5DE2">
        <w:rPr>
          <w:b w:val="0"/>
        </w:rPr>
        <w:t xml:space="preserve"> (Приложение № 1 к настоящему Техническому заданию)</w:t>
      </w:r>
      <w:r w:rsidR="00644327">
        <w:rPr>
          <w:b w:val="0"/>
        </w:rPr>
        <w:t>.</w:t>
      </w:r>
    </w:p>
    <w:p w:rsidR="002E4913" w:rsidRDefault="00F02545" w:rsidP="00DB7574">
      <w:pPr>
        <w:pStyle w:val="a4"/>
        <w:widowControl/>
        <w:autoSpaceDE/>
        <w:autoSpaceDN/>
        <w:adjustRightInd/>
        <w:spacing w:before="240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F02545">
        <w:rPr>
          <w:rFonts w:ascii="Times New Roman" w:hAnsi="Times New Roman" w:cs="Times New Roman"/>
          <w:sz w:val="24"/>
          <w:szCs w:val="24"/>
        </w:rPr>
        <w:t xml:space="preserve">2.2.3. </w:t>
      </w:r>
      <w:r w:rsidR="000461DB" w:rsidRPr="00AA470A">
        <w:rPr>
          <w:rFonts w:ascii="Times New Roman" w:hAnsi="Times New Roman" w:cs="Times New Roman"/>
          <w:sz w:val="24"/>
          <w:szCs w:val="24"/>
        </w:rPr>
        <w:t>Организовать заходы опт</w:t>
      </w:r>
      <w:r w:rsidR="0095151B" w:rsidRPr="00AA470A">
        <w:rPr>
          <w:rFonts w:ascii="Times New Roman" w:hAnsi="Times New Roman" w:cs="Times New Roman"/>
          <w:sz w:val="24"/>
          <w:szCs w:val="24"/>
        </w:rPr>
        <w:t>ических волокон,</w:t>
      </w:r>
      <w:r w:rsidR="000461DB" w:rsidRPr="00AA470A">
        <w:rPr>
          <w:rFonts w:ascii="Times New Roman" w:hAnsi="Times New Roman" w:cs="Times New Roman"/>
          <w:sz w:val="24"/>
          <w:szCs w:val="24"/>
        </w:rPr>
        <w:t xml:space="preserve"> принадлежащ</w:t>
      </w:r>
      <w:r w:rsidR="0095151B" w:rsidRPr="00AA470A">
        <w:rPr>
          <w:rFonts w:ascii="Times New Roman" w:hAnsi="Times New Roman" w:cs="Times New Roman"/>
          <w:sz w:val="24"/>
          <w:szCs w:val="24"/>
        </w:rPr>
        <w:t>их</w:t>
      </w:r>
      <w:r w:rsidR="000461DB" w:rsidRPr="00AA470A">
        <w:rPr>
          <w:rFonts w:ascii="Times New Roman" w:hAnsi="Times New Roman" w:cs="Times New Roman"/>
          <w:sz w:val="24"/>
          <w:szCs w:val="24"/>
        </w:rPr>
        <w:t xml:space="preserve"> КПМЭС филиала ПАО «ФСК ЕЭС» на участке ПС 220кВ Кемь – оп.278 ВЛ 220кВ Л219 в аппаратные СДТУ объектов </w:t>
      </w:r>
      <w:r w:rsidR="007C09DD" w:rsidRPr="00AA470A">
        <w:rPr>
          <w:rFonts w:ascii="Times New Roman" w:hAnsi="Times New Roman" w:cs="Times New Roman"/>
          <w:sz w:val="24"/>
          <w:szCs w:val="24"/>
        </w:rPr>
        <w:t xml:space="preserve">Каскада </w:t>
      </w:r>
      <w:proofErr w:type="spellStart"/>
      <w:r w:rsidR="007C09DD" w:rsidRPr="00AA470A">
        <w:rPr>
          <w:rFonts w:ascii="Times New Roman" w:hAnsi="Times New Roman" w:cs="Times New Roman"/>
          <w:sz w:val="24"/>
          <w:szCs w:val="24"/>
        </w:rPr>
        <w:t>Кемских</w:t>
      </w:r>
      <w:proofErr w:type="spellEnd"/>
      <w:r w:rsidR="007C09DD" w:rsidRPr="00AA470A">
        <w:rPr>
          <w:rFonts w:ascii="Times New Roman" w:hAnsi="Times New Roman" w:cs="Times New Roman"/>
          <w:sz w:val="24"/>
          <w:szCs w:val="24"/>
        </w:rPr>
        <w:t xml:space="preserve"> ГЭС Филиала «Ка</w:t>
      </w:r>
      <w:r w:rsidR="000461DB" w:rsidRPr="00AA470A">
        <w:rPr>
          <w:rFonts w:ascii="Times New Roman" w:hAnsi="Times New Roman" w:cs="Times New Roman"/>
          <w:sz w:val="24"/>
          <w:szCs w:val="24"/>
        </w:rPr>
        <w:t>р</w:t>
      </w:r>
      <w:r w:rsidR="007C09DD" w:rsidRPr="00AA470A">
        <w:rPr>
          <w:rFonts w:ascii="Times New Roman" w:hAnsi="Times New Roman" w:cs="Times New Roman"/>
          <w:sz w:val="24"/>
          <w:szCs w:val="24"/>
        </w:rPr>
        <w:t>е</w:t>
      </w:r>
      <w:r w:rsidR="000461DB" w:rsidRPr="00AA470A">
        <w:rPr>
          <w:rFonts w:ascii="Times New Roman" w:hAnsi="Times New Roman" w:cs="Times New Roman"/>
          <w:sz w:val="24"/>
          <w:szCs w:val="24"/>
        </w:rPr>
        <w:t xml:space="preserve">льский» ОАО «ТГК-1» в соответствии с техническими условиями </w:t>
      </w:r>
      <w:r w:rsidR="000461DB" w:rsidRPr="004B60EC">
        <w:rPr>
          <w:rFonts w:ascii="Times New Roman" w:hAnsi="Times New Roman" w:cs="Times New Roman"/>
          <w:sz w:val="24"/>
          <w:szCs w:val="24"/>
        </w:rPr>
        <w:t>на подключение заходов от ВОЛС «Кемь-Костомукша» по ЛЭП 220кВ Л216, Л-217, Л-218, Л</w:t>
      </w:r>
      <w:r w:rsidR="00DB7574">
        <w:rPr>
          <w:rFonts w:ascii="Times New Roman" w:hAnsi="Times New Roman" w:cs="Times New Roman"/>
          <w:sz w:val="24"/>
          <w:szCs w:val="24"/>
        </w:rPr>
        <w:t>-219 на ГЭС-10, ГЭС-14, ГЭС-16</w:t>
      </w:r>
      <w:r w:rsidR="000461DB" w:rsidRPr="004B60EC">
        <w:rPr>
          <w:rFonts w:ascii="Times New Roman" w:hAnsi="Times New Roman" w:cs="Times New Roman"/>
          <w:sz w:val="24"/>
          <w:szCs w:val="24"/>
        </w:rPr>
        <w:t xml:space="preserve"> ОАО «ТГК-1» от 08.07.2015г.</w:t>
      </w:r>
      <w:r w:rsidR="00917E32" w:rsidRPr="004B60EC">
        <w:rPr>
          <w:rFonts w:ascii="Times New Roman" w:hAnsi="Times New Roman" w:cs="Times New Roman"/>
          <w:sz w:val="24"/>
          <w:szCs w:val="24"/>
        </w:rPr>
        <w:t xml:space="preserve"> </w:t>
      </w:r>
      <w:r w:rsidR="007D5DE2">
        <w:rPr>
          <w:rFonts w:ascii="Times New Roman" w:hAnsi="Times New Roman" w:cs="Times New Roman"/>
          <w:sz w:val="24"/>
          <w:szCs w:val="24"/>
        </w:rPr>
        <w:t xml:space="preserve">  </w:t>
      </w:r>
      <w:r w:rsidR="007D5DE2" w:rsidRPr="007D5DE2">
        <w:rPr>
          <w:rFonts w:ascii="Times New Roman" w:hAnsi="Times New Roman" w:cs="Times New Roman"/>
          <w:sz w:val="24"/>
          <w:szCs w:val="24"/>
        </w:rPr>
        <w:t xml:space="preserve"> (</w:t>
      </w:r>
      <w:r w:rsidR="007D5DE2" w:rsidRPr="001E513E">
        <w:rPr>
          <w:rFonts w:ascii="Times New Roman" w:hAnsi="Times New Roman" w:cs="Times New Roman"/>
          <w:sz w:val="24"/>
          <w:szCs w:val="24"/>
        </w:rPr>
        <w:t>Приложение № 1 к настоящему Техническому</w:t>
      </w:r>
      <w:r w:rsidR="00917E32" w:rsidRPr="007D5DE2">
        <w:rPr>
          <w:rFonts w:ascii="Times New Roman" w:hAnsi="Times New Roman" w:cs="Times New Roman"/>
          <w:sz w:val="24"/>
          <w:szCs w:val="24"/>
        </w:rPr>
        <w:t xml:space="preserve"> </w:t>
      </w:r>
      <w:r w:rsidR="007D5DE2" w:rsidRPr="00030DA5">
        <w:rPr>
          <w:rFonts w:ascii="Times New Roman" w:hAnsi="Times New Roman" w:cs="Times New Roman"/>
          <w:sz w:val="24"/>
          <w:szCs w:val="24"/>
        </w:rPr>
        <w:t>заданию)</w:t>
      </w:r>
      <w:r w:rsidR="007D5DE2">
        <w:rPr>
          <w:rFonts w:ascii="Times New Roman" w:hAnsi="Times New Roman" w:cs="Times New Roman"/>
          <w:sz w:val="24"/>
          <w:szCs w:val="24"/>
        </w:rPr>
        <w:t>.</w:t>
      </w:r>
    </w:p>
    <w:p w:rsidR="002E4913" w:rsidRPr="002E4913" w:rsidRDefault="002E4913" w:rsidP="002E4913">
      <w:pPr>
        <w:pStyle w:val="a4"/>
        <w:widowControl/>
        <w:autoSpaceDE/>
        <w:autoSpaceDN/>
        <w:adjustRightInd/>
        <w:spacing w:before="240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2E4913" w:rsidRDefault="002E4913" w:rsidP="00DB7574">
      <w:pPr>
        <w:pStyle w:val="a4"/>
        <w:widowControl/>
        <w:numPr>
          <w:ilvl w:val="2"/>
          <w:numId w:val="56"/>
        </w:numPr>
        <w:autoSpaceDE/>
        <w:autoSpaceDN/>
        <w:adjustRightInd/>
        <w:spacing w:before="240" w:after="24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2E4913">
        <w:rPr>
          <w:rFonts w:ascii="Times New Roman" w:hAnsi="Times New Roman" w:cs="Times New Roman"/>
          <w:sz w:val="24"/>
          <w:szCs w:val="24"/>
        </w:rPr>
        <w:t xml:space="preserve">На стадии проектирования </w:t>
      </w:r>
      <w:proofErr w:type="gramStart"/>
      <w:r w:rsidRPr="002E4913">
        <w:rPr>
          <w:rFonts w:ascii="Times New Roman" w:hAnsi="Times New Roman" w:cs="Times New Roman"/>
          <w:sz w:val="24"/>
          <w:szCs w:val="24"/>
        </w:rPr>
        <w:t>Согласовать</w:t>
      </w:r>
      <w:proofErr w:type="gramEnd"/>
      <w:r w:rsidRPr="002E4913">
        <w:rPr>
          <w:rFonts w:ascii="Times New Roman" w:hAnsi="Times New Roman" w:cs="Times New Roman"/>
          <w:sz w:val="24"/>
          <w:szCs w:val="24"/>
        </w:rPr>
        <w:t xml:space="preserve"> с </w:t>
      </w:r>
      <w:r w:rsidR="005618A8">
        <w:rPr>
          <w:rFonts w:ascii="Times New Roman" w:hAnsi="Times New Roman" w:cs="Times New Roman"/>
          <w:sz w:val="24"/>
          <w:szCs w:val="24"/>
        </w:rPr>
        <w:t>З</w:t>
      </w:r>
      <w:r w:rsidRPr="002E4913">
        <w:rPr>
          <w:rFonts w:ascii="Times New Roman" w:hAnsi="Times New Roman" w:cs="Times New Roman"/>
          <w:sz w:val="24"/>
          <w:szCs w:val="24"/>
        </w:rPr>
        <w:t>аказчиком (Начальником ССДТУ филиала «Карельский» ОАО «ТГК-1» и</w:t>
      </w:r>
      <w:r w:rsidRPr="002E4913">
        <w:t xml:space="preserve"> </w:t>
      </w:r>
      <w:r w:rsidRPr="002E4913">
        <w:rPr>
          <w:rFonts w:ascii="Times New Roman" w:hAnsi="Times New Roman" w:cs="Times New Roman"/>
          <w:sz w:val="24"/>
          <w:szCs w:val="24"/>
        </w:rPr>
        <w:t xml:space="preserve">Директором предприятия </w:t>
      </w:r>
      <w:proofErr w:type="spellStart"/>
      <w:r w:rsidRPr="002E4913">
        <w:rPr>
          <w:rFonts w:ascii="Times New Roman" w:hAnsi="Times New Roman" w:cs="Times New Roman"/>
          <w:sz w:val="24"/>
          <w:szCs w:val="24"/>
        </w:rPr>
        <w:t>СДТУиИТ</w:t>
      </w:r>
      <w:proofErr w:type="spellEnd"/>
      <w:r w:rsidRPr="002E4913">
        <w:rPr>
          <w:rFonts w:ascii="Times New Roman" w:hAnsi="Times New Roman" w:cs="Times New Roman"/>
          <w:sz w:val="24"/>
          <w:szCs w:val="24"/>
        </w:rPr>
        <w:t xml:space="preserve"> филиала «Невский» ОАО «ТГК-1») выбор   трассы, способ подвески</w:t>
      </w:r>
      <w:r w:rsidR="005618A8" w:rsidRPr="002E4913">
        <w:rPr>
          <w:rFonts w:ascii="Times New Roman" w:hAnsi="Times New Roman" w:cs="Times New Roman"/>
          <w:sz w:val="24"/>
          <w:szCs w:val="24"/>
        </w:rPr>
        <w:t xml:space="preserve"> </w:t>
      </w:r>
      <w:r w:rsidR="005618A8">
        <w:rPr>
          <w:rFonts w:ascii="Times New Roman" w:hAnsi="Times New Roman" w:cs="Times New Roman"/>
          <w:sz w:val="24"/>
          <w:szCs w:val="24"/>
        </w:rPr>
        <w:t>и тип оборудования</w:t>
      </w:r>
      <w:r w:rsidRPr="002E4913">
        <w:rPr>
          <w:rFonts w:ascii="Times New Roman" w:hAnsi="Times New Roman" w:cs="Times New Roman"/>
          <w:sz w:val="24"/>
          <w:szCs w:val="24"/>
        </w:rPr>
        <w:t>.</w:t>
      </w:r>
    </w:p>
    <w:p w:rsidR="002E4913" w:rsidRPr="002E4913" w:rsidRDefault="002E4913" w:rsidP="002E4913">
      <w:pPr>
        <w:pStyle w:val="a4"/>
        <w:widowControl/>
        <w:autoSpaceDE/>
        <w:autoSpaceDN/>
        <w:adjustRightInd/>
        <w:spacing w:before="240" w:after="240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DB7574" w:rsidRDefault="000461DB" w:rsidP="00DB7574">
      <w:pPr>
        <w:pStyle w:val="a4"/>
        <w:widowControl/>
        <w:numPr>
          <w:ilvl w:val="2"/>
          <w:numId w:val="56"/>
        </w:numPr>
        <w:autoSpaceDE/>
        <w:autoSpaceDN/>
        <w:adjustRightInd/>
        <w:spacing w:before="240" w:after="240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DB7574">
        <w:rPr>
          <w:rFonts w:ascii="Times New Roman" w:hAnsi="Times New Roman" w:cs="Times New Roman"/>
          <w:sz w:val="24"/>
          <w:szCs w:val="24"/>
        </w:rPr>
        <w:t xml:space="preserve">При проектировании заходов учитывать существующие трассы для организации каналов связи до объектов Каскада </w:t>
      </w:r>
      <w:proofErr w:type="spellStart"/>
      <w:r w:rsidRPr="00DB7574">
        <w:rPr>
          <w:rFonts w:ascii="Times New Roman" w:hAnsi="Times New Roman" w:cs="Times New Roman"/>
          <w:sz w:val="24"/>
          <w:szCs w:val="24"/>
        </w:rPr>
        <w:t>Кемских</w:t>
      </w:r>
      <w:proofErr w:type="spellEnd"/>
      <w:r w:rsidRPr="00DB7574">
        <w:rPr>
          <w:rFonts w:ascii="Times New Roman" w:hAnsi="Times New Roman" w:cs="Times New Roman"/>
          <w:sz w:val="24"/>
          <w:szCs w:val="24"/>
        </w:rPr>
        <w:t xml:space="preserve"> ГЭС. Трассы основного и резервного каналов должны быть территориально разнесены</w:t>
      </w:r>
      <w:r w:rsidR="000200E1" w:rsidRPr="00DB7574">
        <w:rPr>
          <w:rFonts w:ascii="Times New Roman" w:hAnsi="Times New Roman" w:cs="Times New Roman"/>
          <w:sz w:val="24"/>
          <w:szCs w:val="24"/>
        </w:rPr>
        <w:t>.</w:t>
      </w:r>
    </w:p>
    <w:p w:rsidR="00DB7574" w:rsidRPr="00DB7574" w:rsidRDefault="00DB7574" w:rsidP="00DB7574">
      <w:pPr>
        <w:pStyle w:val="a4"/>
        <w:widowControl/>
        <w:autoSpaceDE/>
        <w:autoSpaceDN/>
        <w:adjustRightInd/>
        <w:spacing w:before="240" w:after="240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27100C" w:rsidRPr="00DB7574" w:rsidRDefault="000461DB" w:rsidP="00DB7574">
      <w:pPr>
        <w:pStyle w:val="a4"/>
        <w:numPr>
          <w:ilvl w:val="2"/>
          <w:numId w:val="46"/>
        </w:numPr>
        <w:spacing w:before="240" w:after="240"/>
        <w:ind w:left="0" w:firstLine="0"/>
        <w:rPr>
          <w:rFonts w:ascii="Times New Roman" w:hAnsi="Times New Roman" w:cs="Times New Roman"/>
          <w:sz w:val="24"/>
          <w:szCs w:val="24"/>
        </w:rPr>
      </w:pPr>
      <w:r w:rsidRPr="004B60EC">
        <w:rPr>
          <w:rFonts w:ascii="Times New Roman" w:hAnsi="Times New Roman" w:cs="Times New Roman"/>
          <w:sz w:val="24"/>
          <w:szCs w:val="24"/>
        </w:rPr>
        <w:t xml:space="preserve">В результате проведения проектно-изыскательских работ предоставить заказчику </w:t>
      </w:r>
      <w:r w:rsidR="00644327" w:rsidRPr="004B60EC">
        <w:rPr>
          <w:rFonts w:ascii="Times New Roman" w:hAnsi="Times New Roman" w:cs="Times New Roman"/>
          <w:sz w:val="24"/>
          <w:szCs w:val="24"/>
        </w:rPr>
        <w:t>рабочий проект.</w:t>
      </w:r>
    </w:p>
    <w:p w:rsidR="00030DA5" w:rsidRPr="00951F06" w:rsidRDefault="000461DB" w:rsidP="00DB7574">
      <w:pPr>
        <w:pStyle w:val="2"/>
        <w:numPr>
          <w:ilvl w:val="2"/>
          <w:numId w:val="46"/>
        </w:numPr>
        <w:tabs>
          <w:tab w:val="left" w:pos="0"/>
        </w:tabs>
        <w:suppressAutoHyphens/>
        <w:spacing w:before="240"/>
        <w:ind w:left="0" w:firstLine="0"/>
        <w:jc w:val="both"/>
        <w:rPr>
          <w:b w:val="0"/>
        </w:rPr>
      </w:pPr>
      <w:r w:rsidRPr="00951F06">
        <w:rPr>
          <w:b w:val="0"/>
        </w:rPr>
        <w:t xml:space="preserve">Проектом строительства заходов ВОЛС предусмотреть </w:t>
      </w:r>
      <w:r w:rsidR="00030DA5" w:rsidRPr="00951F06">
        <w:rPr>
          <w:b w:val="0"/>
        </w:rPr>
        <w:t xml:space="preserve">тип </w:t>
      </w:r>
      <w:r w:rsidRPr="00951F06">
        <w:rPr>
          <w:b w:val="0"/>
        </w:rPr>
        <w:t xml:space="preserve">ВОК, </w:t>
      </w:r>
      <w:r w:rsidR="00217A1A" w:rsidRPr="00951F06">
        <w:rPr>
          <w:b w:val="0"/>
        </w:rPr>
        <w:t>такой же марки, как использующийся при строительстве ВОЛС «Кемь-Костомукша»</w:t>
      </w:r>
      <w:r w:rsidR="00951F06" w:rsidRPr="00951F06">
        <w:rPr>
          <w:b w:val="0"/>
        </w:rPr>
        <w:t>.</w:t>
      </w:r>
    </w:p>
    <w:p w:rsidR="000461DB" w:rsidRPr="00951F06" w:rsidRDefault="00030DA5" w:rsidP="001E513E">
      <w:pPr>
        <w:pStyle w:val="2"/>
        <w:tabs>
          <w:tab w:val="left" w:pos="0"/>
        </w:tabs>
        <w:suppressAutoHyphens/>
        <w:ind w:left="0"/>
        <w:jc w:val="both"/>
        <w:rPr>
          <w:b w:val="0"/>
        </w:rPr>
      </w:pPr>
      <w:r w:rsidRPr="00951F06">
        <w:rPr>
          <w:b w:val="0"/>
        </w:rPr>
        <w:tab/>
      </w:r>
      <w:r w:rsidR="00B35697" w:rsidRPr="00951F06">
        <w:rPr>
          <w:b w:val="0"/>
        </w:rPr>
        <w:t xml:space="preserve"> </w:t>
      </w:r>
      <w:r w:rsidR="000461DB" w:rsidRPr="00951F06">
        <w:rPr>
          <w:b w:val="0"/>
        </w:rPr>
        <w:t xml:space="preserve">Число оптических волокон в ВОК – не менее </w:t>
      </w:r>
      <w:r w:rsidR="007C09DD" w:rsidRPr="00951F06">
        <w:rPr>
          <w:b w:val="0"/>
        </w:rPr>
        <w:t>4</w:t>
      </w:r>
      <w:r w:rsidR="000461DB" w:rsidRPr="00951F06">
        <w:rPr>
          <w:b w:val="0"/>
        </w:rPr>
        <w:t>.</w:t>
      </w:r>
    </w:p>
    <w:p w:rsidR="000461DB" w:rsidRDefault="000461DB" w:rsidP="004B60EC">
      <w:pPr>
        <w:pStyle w:val="2"/>
        <w:numPr>
          <w:ilvl w:val="2"/>
          <w:numId w:val="46"/>
        </w:numPr>
        <w:tabs>
          <w:tab w:val="left" w:pos="0"/>
        </w:tabs>
        <w:suppressAutoHyphens/>
        <w:spacing w:before="240"/>
        <w:ind w:left="0" w:firstLine="0"/>
        <w:jc w:val="both"/>
        <w:rPr>
          <w:b w:val="0"/>
        </w:rPr>
      </w:pPr>
      <w:r w:rsidRPr="00951F06">
        <w:rPr>
          <w:b w:val="0"/>
        </w:rPr>
        <w:t>Проектом предусмотреть мероприятия по</w:t>
      </w:r>
      <w:r>
        <w:rPr>
          <w:b w:val="0"/>
        </w:rPr>
        <w:t xml:space="preserve"> охране труда, обеспечению взрывобезопасности, пожаробезопасности, охране окружающей природной среды и антисейсмические мероприятия согласно действующей нормативной документации.</w:t>
      </w:r>
    </w:p>
    <w:p w:rsidR="000461DB" w:rsidRDefault="000461DB" w:rsidP="004B60EC">
      <w:pPr>
        <w:pStyle w:val="2"/>
        <w:numPr>
          <w:ilvl w:val="2"/>
          <w:numId w:val="46"/>
        </w:numPr>
        <w:tabs>
          <w:tab w:val="left" w:pos="0"/>
        </w:tabs>
        <w:suppressAutoHyphens/>
        <w:spacing w:before="240"/>
        <w:ind w:left="0" w:firstLine="0"/>
        <w:jc w:val="both"/>
        <w:rPr>
          <w:b w:val="0"/>
        </w:rPr>
      </w:pPr>
      <w:r>
        <w:rPr>
          <w:b w:val="0"/>
        </w:rPr>
        <w:t xml:space="preserve">Предусмотреть установку оптических кроссов и органайзеров </w:t>
      </w:r>
      <w:r w:rsidR="00204EED">
        <w:rPr>
          <w:b w:val="0"/>
        </w:rPr>
        <w:t xml:space="preserve">в аппаратных связи </w:t>
      </w:r>
      <w:r w:rsidR="00204EED" w:rsidRPr="00DB7574">
        <w:rPr>
          <w:b w:val="0"/>
        </w:rPr>
        <w:t xml:space="preserve">объектов </w:t>
      </w:r>
      <w:r w:rsidRPr="00DB7574">
        <w:rPr>
          <w:b w:val="0"/>
        </w:rPr>
        <w:t xml:space="preserve">ГЭС-9 </w:t>
      </w:r>
      <w:r w:rsidR="004B60EC" w:rsidRPr="00DB7574">
        <w:rPr>
          <w:b w:val="0"/>
        </w:rPr>
        <w:t>«</w:t>
      </w:r>
      <w:proofErr w:type="spellStart"/>
      <w:r w:rsidRPr="00DB7574">
        <w:rPr>
          <w:b w:val="0"/>
        </w:rPr>
        <w:t>Путкинская</w:t>
      </w:r>
      <w:proofErr w:type="spellEnd"/>
      <w:r w:rsidR="004B60EC" w:rsidRPr="00DB7574">
        <w:rPr>
          <w:b w:val="0"/>
        </w:rPr>
        <w:t>»</w:t>
      </w:r>
      <w:r w:rsidRPr="00DB7574">
        <w:rPr>
          <w:b w:val="0"/>
        </w:rPr>
        <w:t>,</w:t>
      </w:r>
      <w:r>
        <w:rPr>
          <w:b w:val="0"/>
        </w:rPr>
        <w:t xml:space="preserve"> ГЭС-10 </w:t>
      </w:r>
      <w:r w:rsidR="004B60EC">
        <w:rPr>
          <w:b w:val="0"/>
        </w:rPr>
        <w:t>«</w:t>
      </w:r>
      <w:proofErr w:type="spellStart"/>
      <w:r>
        <w:rPr>
          <w:b w:val="0"/>
        </w:rPr>
        <w:t>Подужемская</w:t>
      </w:r>
      <w:proofErr w:type="spellEnd"/>
      <w:r w:rsidR="004B60EC">
        <w:rPr>
          <w:b w:val="0"/>
        </w:rPr>
        <w:t>»</w:t>
      </w:r>
      <w:r>
        <w:rPr>
          <w:b w:val="0"/>
        </w:rPr>
        <w:t xml:space="preserve">, ГЭС-14 </w:t>
      </w:r>
      <w:r w:rsidR="004B60EC">
        <w:rPr>
          <w:b w:val="0"/>
        </w:rPr>
        <w:t>«</w:t>
      </w:r>
      <w:proofErr w:type="spellStart"/>
      <w:r>
        <w:rPr>
          <w:b w:val="0"/>
        </w:rPr>
        <w:t>Кривопорожская</w:t>
      </w:r>
      <w:proofErr w:type="spellEnd"/>
      <w:r w:rsidR="004B60EC">
        <w:rPr>
          <w:b w:val="0"/>
        </w:rPr>
        <w:t>»</w:t>
      </w:r>
      <w:r>
        <w:rPr>
          <w:b w:val="0"/>
        </w:rPr>
        <w:t xml:space="preserve">, ГЭС-16 </w:t>
      </w:r>
      <w:r w:rsidR="004B60EC">
        <w:rPr>
          <w:b w:val="0"/>
        </w:rPr>
        <w:t>«</w:t>
      </w:r>
      <w:proofErr w:type="spellStart"/>
      <w:r>
        <w:rPr>
          <w:b w:val="0"/>
        </w:rPr>
        <w:t>Юшкозерская</w:t>
      </w:r>
      <w:proofErr w:type="spellEnd"/>
      <w:r w:rsidR="004B60EC">
        <w:rPr>
          <w:b w:val="0"/>
        </w:rPr>
        <w:t>»</w:t>
      </w:r>
      <w:r>
        <w:rPr>
          <w:b w:val="0"/>
        </w:rPr>
        <w:t>.</w:t>
      </w:r>
      <w:r w:rsidR="004B60EC">
        <w:rPr>
          <w:b w:val="0"/>
        </w:rPr>
        <w:t xml:space="preserve">  </w:t>
      </w:r>
    </w:p>
    <w:p w:rsidR="000461DB" w:rsidRPr="00DB7574" w:rsidRDefault="00030DA5" w:rsidP="001E513E">
      <w:pPr>
        <w:pStyle w:val="2"/>
        <w:numPr>
          <w:ilvl w:val="2"/>
          <w:numId w:val="46"/>
        </w:numPr>
        <w:tabs>
          <w:tab w:val="left" w:pos="0"/>
          <w:tab w:val="left" w:pos="426"/>
          <w:tab w:val="left" w:pos="567"/>
          <w:tab w:val="left" w:pos="851"/>
        </w:tabs>
        <w:suppressAutoHyphens/>
        <w:spacing w:before="240"/>
        <w:ind w:left="0" w:firstLine="0"/>
        <w:jc w:val="both"/>
        <w:rPr>
          <w:b w:val="0"/>
        </w:rPr>
      </w:pPr>
      <w:r>
        <w:rPr>
          <w:b w:val="0"/>
        </w:rPr>
        <w:t xml:space="preserve"> </w:t>
      </w:r>
      <w:r w:rsidR="000461DB" w:rsidRPr="00DB7574">
        <w:rPr>
          <w:b w:val="0"/>
        </w:rPr>
        <w:t xml:space="preserve">На объекте ГЭС-9 </w:t>
      </w:r>
      <w:proofErr w:type="spellStart"/>
      <w:r w:rsidR="000461DB" w:rsidRPr="00DB7574">
        <w:rPr>
          <w:b w:val="0"/>
        </w:rPr>
        <w:t>Путкинская</w:t>
      </w:r>
      <w:proofErr w:type="spellEnd"/>
      <w:r w:rsidR="000461DB" w:rsidRPr="00DB7574">
        <w:rPr>
          <w:b w:val="0"/>
        </w:rPr>
        <w:t xml:space="preserve"> оптический кросс и органайзер установить в существующую стойку ВОЛС в ЛАЗ СДТУ.</w:t>
      </w:r>
    </w:p>
    <w:p w:rsidR="000461DB" w:rsidRDefault="00B35697" w:rsidP="001E513E">
      <w:pPr>
        <w:pStyle w:val="2"/>
        <w:numPr>
          <w:ilvl w:val="2"/>
          <w:numId w:val="46"/>
        </w:numPr>
        <w:tabs>
          <w:tab w:val="left" w:pos="0"/>
          <w:tab w:val="left" w:pos="851"/>
        </w:tabs>
        <w:suppressAutoHyphens/>
        <w:spacing w:before="240"/>
        <w:ind w:left="0" w:firstLine="0"/>
        <w:jc w:val="both"/>
        <w:rPr>
          <w:b w:val="0"/>
        </w:rPr>
      </w:pPr>
      <w:r>
        <w:rPr>
          <w:b w:val="0"/>
        </w:rPr>
        <w:t>В</w:t>
      </w:r>
      <w:r w:rsidR="004B60EC">
        <w:rPr>
          <w:b w:val="0"/>
        </w:rPr>
        <w:t xml:space="preserve"> проекте </w:t>
      </w:r>
      <w:r>
        <w:rPr>
          <w:b w:val="0"/>
        </w:rPr>
        <w:t>должна быть</w:t>
      </w:r>
      <w:r w:rsidR="004B60EC">
        <w:rPr>
          <w:b w:val="0"/>
        </w:rPr>
        <w:t xml:space="preserve"> </w:t>
      </w:r>
      <w:r w:rsidR="004B60EC" w:rsidRPr="00B45F75">
        <w:rPr>
          <w:b w:val="0"/>
        </w:rPr>
        <w:t xml:space="preserve">учтена поставка и </w:t>
      </w:r>
      <w:r w:rsidRPr="00B45F75">
        <w:rPr>
          <w:b w:val="0"/>
        </w:rPr>
        <w:t xml:space="preserve">установка телекоммуникационных </w:t>
      </w:r>
      <w:r w:rsidR="000461DB" w:rsidRPr="00B45F75">
        <w:rPr>
          <w:b w:val="0"/>
        </w:rPr>
        <w:t>шкаф</w:t>
      </w:r>
      <w:r w:rsidR="00030DA5" w:rsidRPr="00B45F75">
        <w:rPr>
          <w:b w:val="0"/>
        </w:rPr>
        <w:t>ов</w:t>
      </w:r>
      <w:r w:rsidR="000461DB">
        <w:rPr>
          <w:b w:val="0"/>
        </w:rPr>
        <w:t xml:space="preserve"> 19” с подключением к существующей сети электроснабжения на объектах ГЭС-10 </w:t>
      </w:r>
      <w:r w:rsidR="004B60EC">
        <w:rPr>
          <w:b w:val="0"/>
        </w:rPr>
        <w:t>«</w:t>
      </w:r>
      <w:proofErr w:type="spellStart"/>
      <w:r w:rsidR="000461DB">
        <w:rPr>
          <w:b w:val="0"/>
        </w:rPr>
        <w:t>Подужемская</w:t>
      </w:r>
      <w:proofErr w:type="spellEnd"/>
      <w:r w:rsidR="004B60EC">
        <w:rPr>
          <w:b w:val="0"/>
        </w:rPr>
        <w:t>»</w:t>
      </w:r>
      <w:r w:rsidR="000461DB">
        <w:rPr>
          <w:b w:val="0"/>
        </w:rPr>
        <w:t xml:space="preserve">, ГЭС-14 </w:t>
      </w:r>
      <w:r w:rsidR="004B60EC">
        <w:rPr>
          <w:b w:val="0"/>
        </w:rPr>
        <w:t>«</w:t>
      </w:r>
      <w:proofErr w:type="spellStart"/>
      <w:r w:rsidR="000461DB">
        <w:rPr>
          <w:b w:val="0"/>
        </w:rPr>
        <w:t>Кривопорожская</w:t>
      </w:r>
      <w:proofErr w:type="spellEnd"/>
      <w:r w:rsidR="004B60EC">
        <w:rPr>
          <w:b w:val="0"/>
        </w:rPr>
        <w:t>»</w:t>
      </w:r>
      <w:r w:rsidR="000461DB">
        <w:rPr>
          <w:b w:val="0"/>
        </w:rPr>
        <w:t xml:space="preserve">, ГЭС-16 </w:t>
      </w:r>
      <w:r w:rsidR="004B60EC">
        <w:rPr>
          <w:b w:val="0"/>
        </w:rPr>
        <w:t>«</w:t>
      </w:r>
      <w:proofErr w:type="spellStart"/>
      <w:r w:rsidR="000461DB">
        <w:rPr>
          <w:b w:val="0"/>
        </w:rPr>
        <w:t>Юшкозерская</w:t>
      </w:r>
      <w:proofErr w:type="spellEnd"/>
      <w:r w:rsidR="004B60EC">
        <w:rPr>
          <w:b w:val="0"/>
        </w:rPr>
        <w:t>»</w:t>
      </w:r>
      <w:r w:rsidR="000461DB">
        <w:rPr>
          <w:b w:val="0"/>
        </w:rPr>
        <w:t>.</w:t>
      </w:r>
    </w:p>
    <w:p w:rsidR="005E171C" w:rsidRDefault="005E171C" w:rsidP="009F1EC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5E171C" w:rsidRDefault="005E171C" w:rsidP="009F1EC7">
      <w:pPr>
        <w:rPr>
          <w:rFonts w:ascii="Times New Roman" w:hAnsi="Times New Roman" w:cs="Times New Roman"/>
          <w:sz w:val="24"/>
          <w:szCs w:val="24"/>
        </w:rPr>
      </w:pPr>
    </w:p>
    <w:p w:rsidR="00030DA5" w:rsidRDefault="00030DA5" w:rsidP="009F1EC7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</w:t>
      </w:r>
      <w:r w:rsidR="009F1EC7" w:rsidRPr="00AA470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F1EC7" w:rsidRPr="009F1EC7">
        <w:rPr>
          <w:rFonts w:ascii="Times New Roman" w:hAnsi="Times New Roman" w:cs="Times New Roman"/>
          <w:b/>
          <w:sz w:val="24"/>
          <w:szCs w:val="24"/>
        </w:rPr>
        <w:t>Укрупнённая ведомость</w:t>
      </w:r>
      <w:r w:rsidR="009F1EC7" w:rsidRPr="009F1EC7" w:rsidDel="009F1EC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34A7E">
        <w:rPr>
          <w:rFonts w:ascii="Times New Roman" w:hAnsi="Times New Roman" w:cs="Times New Roman"/>
          <w:sz w:val="24"/>
          <w:szCs w:val="24"/>
        </w:rPr>
        <w:t>объёмов работ</w:t>
      </w:r>
    </w:p>
    <w:p w:rsidR="004F3F07" w:rsidRPr="001E513E" w:rsidRDefault="00B45F75" w:rsidP="001E513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</w:t>
      </w:r>
      <w:r w:rsidR="007027DF" w:rsidRPr="001E513E">
        <w:rPr>
          <w:rFonts w:ascii="Times New Roman" w:hAnsi="Times New Roman" w:cs="Times New Roman"/>
          <w:sz w:val="24"/>
          <w:szCs w:val="24"/>
        </w:rPr>
        <w:t xml:space="preserve"> </w:t>
      </w:r>
      <w:r w:rsidR="00153458" w:rsidRPr="001E513E">
        <w:rPr>
          <w:rFonts w:ascii="Times New Roman" w:hAnsi="Times New Roman" w:cs="Times New Roman"/>
          <w:sz w:val="24"/>
          <w:szCs w:val="24"/>
        </w:rPr>
        <w:t>«Строительств</w:t>
      </w:r>
      <w:r w:rsidR="00030DA5">
        <w:rPr>
          <w:rFonts w:ascii="Times New Roman" w:hAnsi="Times New Roman" w:cs="Times New Roman"/>
          <w:sz w:val="24"/>
          <w:szCs w:val="24"/>
        </w:rPr>
        <w:t>у</w:t>
      </w:r>
      <w:r w:rsidR="00153458" w:rsidRPr="001E513E">
        <w:rPr>
          <w:rFonts w:ascii="Times New Roman" w:hAnsi="Times New Roman" w:cs="Times New Roman"/>
          <w:sz w:val="24"/>
          <w:szCs w:val="24"/>
        </w:rPr>
        <w:t xml:space="preserve"> ВОЛС («последних миль») до ГЭС-9, ГЭС-10, ГЭС-14, ГЭС16 филиала «Карельский» ОАО «ТГК-1»»</w:t>
      </w:r>
    </w:p>
    <w:tbl>
      <w:tblPr>
        <w:tblW w:w="10343" w:type="dxa"/>
        <w:jc w:val="center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31"/>
        <w:gridCol w:w="7219"/>
        <w:gridCol w:w="1079"/>
        <w:gridCol w:w="1614"/>
      </w:tblGrid>
      <w:tr w:rsidR="00B45F75" w:rsidRPr="008226F1" w:rsidTr="00FD6915">
        <w:trPr>
          <w:trHeight w:val="450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45F75" w:rsidRPr="008226F1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№</w:t>
            </w: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45F75" w:rsidRPr="008226F1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226F1">
              <w:rPr>
                <w:rFonts w:ascii="Times New Roman" w:hAnsi="Times New Roman" w:cs="Times New Roman"/>
                <w:b/>
                <w:sz w:val="24"/>
                <w:szCs w:val="24"/>
              </w:rPr>
              <w:t>Наименование работ (услуг)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45F75" w:rsidRPr="008226F1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226F1">
              <w:rPr>
                <w:rFonts w:ascii="Times New Roman" w:hAnsi="Times New Roman" w:cs="Times New Roman"/>
                <w:b/>
                <w:sz w:val="24"/>
                <w:szCs w:val="24"/>
              </w:rPr>
              <w:t>Ед. изм.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45F75" w:rsidRPr="008226F1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226F1">
              <w:rPr>
                <w:rFonts w:ascii="Times New Roman" w:hAnsi="Times New Roman" w:cs="Times New Roman"/>
                <w:b/>
                <w:sz w:val="24"/>
                <w:szCs w:val="24"/>
              </w:rPr>
              <w:t>Объем</w:t>
            </w:r>
          </w:p>
        </w:tc>
      </w:tr>
      <w:tr w:rsidR="00B45F75" w:rsidRPr="008226F1" w:rsidTr="00FD6915">
        <w:trPr>
          <w:trHeight w:val="1908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F75" w:rsidRPr="00B90A48" w:rsidRDefault="00B45F75" w:rsidP="00B45F75">
            <w:pPr>
              <w:pStyle w:val="a4"/>
              <w:widowControl/>
              <w:numPr>
                <w:ilvl w:val="0"/>
                <w:numId w:val="37"/>
              </w:numPr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0461DB">
              <w:rPr>
                <w:rFonts w:ascii="Times New Roman" w:hAnsi="Times New Roman" w:cs="Times New Roman"/>
                <w:sz w:val="24"/>
                <w:szCs w:val="24"/>
              </w:rPr>
              <w:t>Предпроектное</w:t>
            </w:r>
            <w:proofErr w:type="spellEnd"/>
            <w:r w:rsidRPr="000461DB">
              <w:rPr>
                <w:rFonts w:ascii="Times New Roman" w:hAnsi="Times New Roman" w:cs="Times New Roman"/>
                <w:sz w:val="24"/>
                <w:szCs w:val="24"/>
              </w:rPr>
              <w:t xml:space="preserve"> обследование объектов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B45F75" w:rsidRPr="000461DB" w:rsidRDefault="00B45F75" w:rsidP="00FD6915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 завершению обследования и до заключения договора подписывается «АКТ обследования»</w:t>
            </w:r>
            <w:r w:rsidRPr="0016357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 каждому объекту, согласованный с представителями заказчика. (Н</w:t>
            </w:r>
            <w:r w:rsidRPr="00AA2A66">
              <w:rPr>
                <w:rFonts w:ascii="Times New Roman" w:hAnsi="Times New Roman" w:cs="Times New Roman"/>
                <w:sz w:val="24"/>
                <w:szCs w:val="24"/>
              </w:rPr>
              <w:t>ачальником ССДТУ филиала «Карельский» ОАО «ТГК-1»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</w:t>
            </w:r>
            <w:r w:rsidRPr="00AA2A66"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AA2A66">
              <w:rPr>
                <w:rFonts w:ascii="Times New Roman" w:hAnsi="Times New Roman" w:cs="Times New Roman"/>
                <w:sz w:val="24"/>
                <w:szCs w:val="24"/>
              </w:rPr>
              <w:t>иректором предпри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ятия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СДТУиИТ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филиала «Невский» ОАО «ТГК-1»).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Pr="00D44022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экз.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Pr="00D44022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Pr="00AD78D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B45F75" w:rsidRPr="008226F1" w:rsidTr="00FD6915">
        <w:trPr>
          <w:trHeight w:val="1663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F75" w:rsidRPr="00B90A48" w:rsidRDefault="00B45F75" w:rsidP="00B45F75">
            <w:pPr>
              <w:pStyle w:val="a4"/>
              <w:widowControl/>
              <w:numPr>
                <w:ilvl w:val="0"/>
                <w:numId w:val="37"/>
              </w:numPr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Pr="00B90A48" w:rsidRDefault="00B45F75" w:rsidP="00FD6915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DA3DD6">
              <w:rPr>
                <w:rFonts w:ascii="Times New Roman" w:hAnsi="Times New Roman" w:cs="Times New Roman"/>
                <w:sz w:val="24"/>
                <w:szCs w:val="24"/>
              </w:rPr>
              <w:t>Проектно-изыскательские работы.</w:t>
            </w:r>
            <w:r w:rsidRPr="00DA5404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Разработка проектно-сметной документации в соответствии с техническим заданием Заказчика.</w:t>
            </w:r>
          </w:p>
          <w:p w:rsidR="00B45F75" w:rsidRPr="008226F1" w:rsidRDefault="00B45F75" w:rsidP="00FD6915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 результатам ПИР необходимо предоставить заказчику </w:t>
            </w:r>
            <w:r w:rsidRPr="00DA5404">
              <w:rPr>
                <w:rFonts w:ascii="Times New Roman" w:eastAsia="MS Mincho" w:hAnsi="Times New Roman" w:cs="Times New Roman"/>
                <w:sz w:val="24"/>
                <w:szCs w:val="24"/>
              </w:rPr>
              <w:t>проектн</w:t>
            </w:r>
            <w:r>
              <w:rPr>
                <w:rFonts w:ascii="Times New Roman" w:eastAsia="MS Mincho" w:hAnsi="Times New Roman" w:cs="Times New Roman"/>
                <w:sz w:val="24"/>
                <w:szCs w:val="24"/>
              </w:rPr>
              <w:t xml:space="preserve">ую </w:t>
            </w:r>
            <w:r w:rsidRPr="00DA5404">
              <w:rPr>
                <w:rFonts w:ascii="Times New Roman" w:eastAsia="MS Mincho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eastAsia="MS Mincho" w:hAnsi="Times New Roman" w:cs="Times New Roman"/>
                <w:sz w:val="24"/>
                <w:szCs w:val="24"/>
              </w:rPr>
              <w:t xml:space="preserve"> </w:t>
            </w:r>
            <w:r w:rsidRPr="00DA5404">
              <w:rPr>
                <w:rFonts w:ascii="Times New Roman" w:eastAsia="MS Mincho" w:hAnsi="Times New Roman" w:cs="Times New Roman"/>
                <w:sz w:val="24"/>
                <w:szCs w:val="24"/>
              </w:rPr>
              <w:t>документаци</w:t>
            </w:r>
            <w:r>
              <w:rPr>
                <w:rFonts w:ascii="Times New Roman" w:eastAsia="MS Mincho" w:hAnsi="Times New Roman" w:cs="Times New Roman"/>
                <w:sz w:val="24"/>
                <w:szCs w:val="24"/>
              </w:rPr>
              <w:t>ю</w:t>
            </w:r>
            <w:r w:rsidRPr="00DA5404">
              <w:rPr>
                <w:rFonts w:ascii="Times New Roman" w:eastAsia="MS Mincho" w:hAnsi="Times New Roman" w:cs="Times New Roman"/>
                <w:sz w:val="24"/>
                <w:szCs w:val="24"/>
              </w:rPr>
              <w:t xml:space="preserve"> в 3-х экземплярах на бумажном носителе и </w:t>
            </w:r>
            <w:r w:rsidRPr="00DA5404">
              <w:rPr>
                <w:rFonts w:ascii="Times New Roman" w:hAnsi="Times New Roman" w:cs="Times New Roman"/>
                <w:sz w:val="24"/>
                <w:szCs w:val="24"/>
              </w:rPr>
              <w:t xml:space="preserve">в электронном виде </w:t>
            </w:r>
            <w:r w:rsidRPr="00DA5404">
              <w:rPr>
                <w:rFonts w:ascii="Times New Roman" w:hAnsi="Times New Roman" w:cs="Times New Roman"/>
                <w:noProof/>
                <w:sz w:val="24"/>
                <w:szCs w:val="24"/>
              </w:rPr>
              <w:t>в форматах</w:t>
            </w:r>
            <w:r w:rsidRPr="00DA540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A54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AutoCad</w:t>
            </w:r>
            <w:proofErr w:type="spellEnd"/>
            <w:r w:rsidRPr="00DA5404">
              <w:rPr>
                <w:rFonts w:ascii="Times New Roman" w:hAnsi="Times New Roman" w:cs="Times New Roman"/>
                <w:sz w:val="24"/>
                <w:szCs w:val="24"/>
              </w:rPr>
              <w:t xml:space="preserve"> или </w:t>
            </w:r>
            <w:proofErr w:type="spellStart"/>
            <w:r w:rsidRPr="00DA540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MsVisio</w:t>
            </w:r>
            <w:proofErr w:type="spellEnd"/>
            <w:r w:rsidRPr="00DA540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Pr="00A90FB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экз.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Pr="00A90FB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 </w:t>
            </w:r>
          </w:p>
        </w:tc>
      </w:tr>
      <w:tr w:rsidR="00B45F75" w:rsidRPr="008226F1" w:rsidTr="00FD6915">
        <w:trPr>
          <w:trHeight w:val="478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F75" w:rsidRPr="00A90FB5" w:rsidRDefault="00B45F75" w:rsidP="00B45F75">
            <w:pPr>
              <w:pStyle w:val="a4"/>
              <w:numPr>
                <w:ilvl w:val="0"/>
                <w:numId w:val="37"/>
              </w:numPr>
            </w:pP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Pr="00B45F75" w:rsidRDefault="00B45F75" w:rsidP="00FD6915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 w:rsidRPr="00B45F75">
              <w:rPr>
                <w:rFonts w:ascii="Times New Roman" w:hAnsi="Times New Roman" w:cs="Times New Roman"/>
                <w:sz w:val="24"/>
                <w:szCs w:val="24"/>
              </w:rPr>
              <w:t>Поставка оборудования.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P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5F75">
              <w:rPr>
                <w:rFonts w:ascii="Times New Roman" w:hAnsi="Times New Roman" w:cs="Times New Roman"/>
                <w:sz w:val="24"/>
                <w:szCs w:val="24"/>
              </w:rPr>
              <w:t xml:space="preserve">комплект 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P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45F75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</w:p>
        </w:tc>
      </w:tr>
      <w:tr w:rsidR="00B45F75" w:rsidRPr="008226F1" w:rsidTr="00FD6915">
        <w:trPr>
          <w:trHeight w:val="1617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F75" w:rsidRPr="00B90A48" w:rsidRDefault="00B45F75" w:rsidP="00B45F75">
            <w:pPr>
              <w:pStyle w:val="a4"/>
              <w:widowControl/>
              <w:numPr>
                <w:ilvl w:val="0"/>
                <w:numId w:val="37"/>
              </w:numPr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sz w:val="24"/>
                <w:szCs w:val="24"/>
              </w:rPr>
            </w:pPr>
            <w:r w:rsidRPr="00D44022">
              <w:rPr>
                <w:rFonts w:ascii="Times New Roman" w:hAnsi="Times New Roman" w:cs="Times New Roman"/>
                <w:sz w:val="24"/>
                <w:szCs w:val="24"/>
              </w:rPr>
              <w:t>Строительно-монтажные работы: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45F75" w:rsidRPr="002C6A70" w:rsidRDefault="00B45F75" w:rsidP="00B45F75">
            <w:pPr>
              <w:pStyle w:val="a4"/>
              <w:widowControl/>
              <w:numPr>
                <w:ilvl w:val="0"/>
                <w:numId w:val="20"/>
              </w:numPr>
              <w:tabs>
                <w:tab w:val="left" w:pos="284"/>
              </w:tabs>
              <w:autoSpaceDE/>
              <w:autoSpaceDN/>
              <w:adjustRightInd/>
              <w:ind w:left="245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C6A70">
              <w:rPr>
                <w:rFonts w:ascii="Times New Roman" w:hAnsi="Times New Roman" w:cs="Times New Roman"/>
                <w:sz w:val="24"/>
                <w:szCs w:val="24"/>
              </w:rPr>
              <w:t xml:space="preserve">ЛЭП-ГЭС-9 - протяженность 1000 метров (ориентировочно); </w:t>
            </w:r>
          </w:p>
          <w:p w:rsidR="00B45F75" w:rsidRDefault="00B45F75" w:rsidP="00B45F75">
            <w:pPr>
              <w:pStyle w:val="a4"/>
              <w:widowControl/>
              <w:numPr>
                <w:ilvl w:val="0"/>
                <w:numId w:val="20"/>
              </w:numPr>
              <w:tabs>
                <w:tab w:val="left" w:pos="284"/>
              </w:tabs>
              <w:autoSpaceDE/>
              <w:autoSpaceDN/>
              <w:adjustRightInd/>
              <w:ind w:left="245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ЛЭП–ГЭС-10 - протяженность 1300 метров (ориентировочно);</w:t>
            </w:r>
          </w:p>
          <w:p w:rsidR="00B45F75" w:rsidRPr="008226F1" w:rsidRDefault="00B45F75" w:rsidP="00FD6915">
            <w:pPr>
              <w:widowControl/>
              <w:autoSpaceDE/>
              <w:autoSpaceDN/>
              <w:adjustRightInd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E72C4">
              <w:rPr>
                <w:rFonts w:ascii="Times New Roman" w:hAnsi="Times New Roman" w:cs="Times New Roman"/>
                <w:sz w:val="24"/>
                <w:szCs w:val="24"/>
              </w:rPr>
              <w:t xml:space="preserve">Протяжённость участков уточняется на этапе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предпроектного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обследования и </w:t>
            </w:r>
            <w:r w:rsidRPr="003E72C4">
              <w:rPr>
                <w:rFonts w:ascii="Times New Roman" w:hAnsi="Times New Roman" w:cs="Times New Roman"/>
                <w:sz w:val="24"/>
                <w:szCs w:val="24"/>
              </w:rPr>
              <w:t>ПИР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Pr="00831C1C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31C1C">
              <w:rPr>
                <w:rFonts w:ascii="Times New Roman" w:hAnsi="Times New Roman" w:cs="Times New Roman"/>
                <w:sz w:val="24"/>
                <w:szCs w:val="24"/>
              </w:rPr>
              <w:t>Заход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(шт.)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45F75" w:rsidRPr="00831C1C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45F75" w:rsidRPr="00951F06" w:rsidTr="00FD6915">
        <w:trPr>
          <w:trHeight w:val="3309"/>
          <w:jc w:val="center"/>
        </w:trPr>
        <w:tc>
          <w:tcPr>
            <w:tcW w:w="4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5F75" w:rsidRPr="00951F06" w:rsidRDefault="00B45F75" w:rsidP="00B45F75">
            <w:pPr>
              <w:pStyle w:val="a4"/>
              <w:widowControl/>
              <w:numPr>
                <w:ilvl w:val="0"/>
                <w:numId w:val="37"/>
              </w:numPr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Проведение пуско-наладочных работ и сдача объектов в эксплуатацию. По завершению пуско-наладочных работ подписываются:</w:t>
            </w:r>
          </w:p>
          <w:p w:rsidR="00B45F75" w:rsidRPr="00951F06" w:rsidRDefault="00B45F75" w:rsidP="00B45F75">
            <w:pPr>
              <w:pStyle w:val="a4"/>
              <w:widowControl/>
              <w:numPr>
                <w:ilvl w:val="0"/>
                <w:numId w:val="36"/>
              </w:numPr>
              <w:suppressAutoHyphens/>
              <w:autoSpaceDE/>
              <w:autoSpaceDN/>
              <w:adjustRightInd/>
              <w:ind w:left="245" w:hanging="142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Протокол измерений оптического кабеля на участке ВОЛС;</w:t>
            </w:r>
          </w:p>
          <w:p w:rsidR="00B45F75" w:rsidRPr="00951F06" w:rsidRDefault="00B45F75" w:rsidP="00B45F75">
            <w:pPr>
              <w:pStyle w:val="a4"/>
              <w:widowControl/>
              <w:numPr>
                <w:ilvl w:val="0"/>
                <w:numId w:val="36"/>
              </w:numPr>
              <w:suppressAutoHyphens/>
              <w:autoSpaceDE/>
              <w:autoSpaceDN/>
              <w:adjustRightInd/>
              <w:ind w:left="245" w:hanging="142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Протокол обследования законченной строительством ВОЛС;</w:t>
            </w:r>
          </w:p>
          <w:p w:rsidR="00B45F75" w:rsidRPr="00951F06" w:rsidRDefault="00B45F75" w:rsidP="00B45F75">
            <w:pPr>
              <w:pStyle w:val="a4"/>
              <w:widowControl/>
              <w:numPr>
                <w:ilvl w:val="0"/>
                <w:numId w:val="36"/>
              </w:numPr>
              <w:suppressAutoHyphens/>
              <w:autoSpaceDE/>
              <w:autoSpaceDN/>
              <w:adjustRightInd/>
              <w:ind w:left="245" w:hanging="142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Акта рабочей комиссии о готовности законченной строительством ВОЛС для предъявления приемочной комиссии;</w:t>
            </w:r>
          </w:p>
          <w:p w:rsidR="00B45F75" w:rsidRPr="00951F06" w:rsidRDefault="00B45F75" w:rsidP="00B45F75">
            <w:pPr>
              <w:pStyle w:val="a4"/>
              <w:widowControl/>
              <w:numPr>
                <w:ilvl w:val="0"/>
                <w:numId w:val="36"/>
              </w:numPr>
              <w:suppressAutoHyphens/>
              <w:autoSpaceDE/>
              <w:autoSpaceDN/>
              <w:adjustRightInd/>
              <w:ind w:left="245" w:hanging="142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Справки об устранении недоделок, выявленных рабочей комиссией;</w:t>
            </w:r>
          </w:p>
          <w:p w:rsidR="00B45F75" w:rsidRPr="00951F06" w:rsidRDefault="00B45F75" w:rsidP="00B45F75">
            <w:pPr>
              <w:pStyle w:val="a4"/>
              <w:widowControl/>
              <w:numPr>
                <w:ilvl w:val="0"/>
                <w:numId w:val="36"/>
              </w:numPr>
              <w:suppressAutoHyphens/>
              <w:autoSpaceDE/>
              <w:autoSpaceDN/>
              <w:adjustRightInd/>
              <w:ind w:left="245" w:hanging="142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Акта рабочей комиссии о приемке в эксплуатацию законченной строительством ВОЛС. </w:t>
            </w:r>
          </w:p>
        </w:tc>
        <w:tc>
          <w:tcPr>
            <w:tcW w:w="10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экз.</w:t>
            </w:r>
          </w:p>
        </w:tc>
        <w:tc>
          <w:tcPr>
            <w:tcW w:w="16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  <w:p w:rsidR="00B45F75" w:rsidRPr="00951F06" w:rsidRDefault="00B45F75" w:rsidP="00FD6915">
            <w:pPr>
              <w:widowControl/>
              <w:suppressAutoHyphens/>
              <w:autoSpaceDE/>
              <w:autoSpaceDN/>
              <w:adjustRightInd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951F06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</w:tbl>
    <w:p w:rsidR="00980AAA" w:rsidRDefault="00980AAA" w:rsidP="007027DF">
      <w:pPr>
        <w:rPr>
          <w:rFonts w:ascii="Times New Roman" w:hAnsi="Times New Roman"/>
          <w:b/>
          <w:sz w:val="24"/>
          <w:szCs w:val="24"/>
        </w:rPr>
      </w:pPr>
    </w:p>
    <w:p w:rsidR="00C16FD4" w:rsidRDefault="00C16FD4" w:rsidP="007027DF">
      <w:pPr>
        <w:rPr>
          <w:rFonts w:ascii="Times New Roman" w:hAnsi="Times New Roman"/>
          <w:b/>
          <w:sz w:val="24"/>
          <w:szCs w:val="24"/>
        </w:rPr>
      </w:pPr>
    </w:p>
    <w:p w:rsidR="007027DF" w:rsidRPr="008226F1" w:rsidRDefault="00E0239B" w:rsidP="007027DF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3</w:t>
      </w:r>
      <w:r w:rsidR="007027DF" w:rsidRPr="008226F1">
        <w:rPr>
          <w:rFonts w:ascii="Times New Roman" w:hAnsi="Times New Roman"/>
          <w:b/>
          <w:sz w:val="24"/>
          <w:szCs w:val="24"/>
        </w:rPr>
        <w:t>.Требования к подрядчику</w:t>
      </w:r>
      <w:r w:rsidR="007027DF">
        <w:rPr>
          <w:rFonts w:ascii="Times New Roman" w:hAnsi="Times New Roman"/>
          <w:b/>
          <w:sz w:val="24"/>
          <w:szCs w:val="24"/>
        </w:rPr>
        <w:t xml:space="preserve"> (исполнителю)</w:t>
      </w:r>
      <w:r w:rsidR="007027DF" w:rsidRPr="008226F1">
        <w:rPr>
          <w:rFonts w:ascii="Times New Roman" w:hAnsi="Times New Roman"/>
          <w:b/>
          <w:sz w:val="24"/>
          <w:szCs w:val="24"/>
        </w:rPr>
        <w:t xml:space="preserve"> и к организации производства работ.</w:t>
      </w:r>
    </w:p>
    <w:p w:rsidR="007027DF" w:rsidRPr="008226F1" w:rsidRDefault="007027DF" w:rsidP="007027DF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</w:rPr>
      </w:pPr>
    </w:p>
    <w:p w:rsidR="007027DF" w:rsidRDefault="00E0239B" w:rsidP="007027DF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>.1.Требования к организации производства работ и их качеству:</w:t>
      </w:r>
    </w:p>
    <w:p w:rsidR="00442317" w:rsidRDefault="00E0239B" w:rsidP="001E513E">
      <w:pPr>
        <w:pStyle w:val="2"/>
        <w:tabs>
          <w:tab w:val="left" w:pos="567"/>
        </w:tabs>
        <w:suppressAutoHyphens/>
        <w:spacing w:before="240"/>
        <w:ind w:left="0"/>
        <w:jc w:val="both"/>
        <w:rPr>
          <w:b w:val="0"/>
        </w:rPr>
      </w:pPr>
      <w:r>
        <w:rPr>
          <w:b w:val="0"/>
        </w:rPr>
        <w:t>3</w:t>
      </w:r>
      <w:r w:rsidR="00442317">
        <w:rPr>
          <w:b w:val="0"/>
        </w:rPr>
        <w:t>.1.1</w:t>
      </w:r>
      <w:r w:rsidR="0082126F">
        <w:rPr>
          <w:b w:val="0"/>
        </w:rPr>
        <w:t>.</w:t>
      </w:r>
      <w:r w:rsidR="00A9321E">
        <w:rPr>
          <w:b w:val="0"/>
        </w:rPr>
        <w:t xml:space="preserve"> </w:t>
      </w:r>
      <w:r w:rsidR="00632E18">
        <w:rPr>
          <w:b w:val="0"/>
        </w:rPr>
        <w:t xml:space="preserve">Иметь </w:t>
      </w:r>
      <w:r w:rsidR="00632E18" w:rsidRPr="00A90FB5">
        <w:rPr>
          <w:b w:val="0"/>
          <w:color w:val="000000"/>
        </w:rPr>
        <w:t>подтверждённый опыт успешно реализованных проектов</w:t>
      </w:r>
      <w:r w:rsidR="00632E18" w:rsidRPr="00442317">
        <w:rPr>
          <w:b w:val="0"/>
        </w:rPr>
        <w:t xml:space="preserve"> </w:t>
      </w:r>
      <w:r w:rsidR="00632E18">
        <w:rPr>
          <w:b w:val="0"/>
        </w:rPr>
        <w:t xml:space="preserve">и </w:t>
      </w:r>
      <w:r w:rsidR="00442317" w:rsidRPr="008D15FD">
        <w:rPr>
          <w:b w:val="0"/>
        </w:rPr>
        <w:t xml:space="preserve">аналогичных работ не менее </w:t>
      </w:r>
      <w:r w:rsidR="00ED7821">
        <w:rPr>
          <w:b w:val="0"/>
        </w:rPr>
        <w:t>3</w:t>
      </w:r>
      <w:r w:rsidR="00ED7821" w:rsidRPr="008D15FD">
        <w:rPr>
          <w:b w:val="0"/>
        </w:rPr>
        <w:t xml:space="preserve"> </w:t>
      </w:r>
      <w:r w:rsidR="00442317" w:rsidRPr="008D15FD">
        <w:rPr>
          <w:b w:val="0"/>
        </w:rPr>
        <w:t>лет</w:t>
      </w:r>
      <w:r w:rsidR="00413447">
        <w:rPr>
          <w:b w:val="0"/>
        </w:rPr>
        <w:t>.</w:t>
      </w:r>
      <w:r w:rsidR="00632E18">
        <w:rPr>
          <w:b w:val="0"/>
        </w:rPr>
        <w:t xml:space="preserve"> </w:t>
      </w:r>
    </w:p>
    <w:p w:rsidR="00102FD2" w:rsidRDefault="001E513E" w:rsidP="00102FD2">
      <w:pPr>
        <w:pStyle w:val="2-"/>
        <w:numPr>
          <w:ilvl w:val="0"/>
          <w:numId w:val="0"/>
        </w:numPr>
        <w:tabs>
          <w:tab w:val="left" w:pos="0"/>
          <w:tab w:val="left" w:pos="360"/>
          <w:tab w:val="left" w:pos="426"/>
        </w:tabs>
        <w:rPr>
          <w:color w:val="000000"/>
        </w:rPr>
      </w:pPr>
      <w:r>
        <w:t xml:space="preserve">3.1.2. </w:t>
      </w:r>
      <w:r w:rsidR="00632E18" w:rsidRPr="004A625F">
        <w:rPr>
          <w:color w:val="000000"/>
        </w:rPr>
        <w:t>Иметь свидетельство саморегулируемой организации (СРО) о допуске к работам</w:t>
      </w:r>
      <w:r w:rsidR="005E2676" w:rsidRPr="004A625F">
        <w:rPr>
          <w:color w:val="000000"/>
        </w:rPr>
        <w:t xml:space="preserve"> по подготовке проектной документации</w:t>
      </w:r>
      <w:r w:rsidR="005E2676" w:rsidRPr="00506BF6">
        <w:rPr>
          <w:color w:val="000000"/>
        </w:rPr>
        <w:t xml:space="preserve"> согласно раздела II «Перечня видов работ...» к Приказу Министерства Регионального развития РФ от 30.12.2009 г. № 624</w:t>
      </w:r>
      <w:r w:rsidR="00F52019">
        <w:rPr>
          <w:color w:val="000000"/>
        </w:rPr>
        <w:t>, которые оказывают влияние на безопасность объектов капитального строительства</w:t>
      </w:r>
      <w:r w:rsidR="00CC2AA0">
        <w:rPr>
          <w:color w:val="000000"/>
        </w:rPr>
        <w:t>:</w:t>
      </w:r>
      <w:r w:rsidR="00102FD2" w:rsidRPr="00102FD2">
        <w:rPr>
          <w:color w:val="FF0000"/>
        </w:rPr>
        <w:t xml:space="preserve"> </w:t>
      </w:r>
    </w:p>
    <w:p w:rsidR="00AD441B" w:rsidRDefault="00AD441B" w:rsidP="00AD441B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color w:val="000000"/>
        </w:rPr>
      </w:pPr>
      <w:r>
        <w:rPr>
          <w:color w:val="000000"/>
        </w:rPr>
        <w:tab/>
      </w:r>
      <w:r w:rsidR="00F52019">
        <w:rPr>
          <w:color w:val="000000"/>
        </w:rPr>
        <w:t xml:space="preserve">- </w:t>
      </w:r>
      <w:r w:rsidR="005E2676" w:rsidRPr="004A625F">
        <w:rPr>
          <w:color w:val="000000"/>
        </w:rPr>
        <w:t xml:space="preserve">п. 4.4. </w:t>
      </w:r>
      <w:r w:rsidR="001E513E">
        <w:rPr>
          <w:color w:val="000000"/>
        </w:rPr>
        <w:t>«</w:t>
      </w:r>
      <w:r w:rsidR="005E2676" w:rsidRPr="004A625F">
        <w:rPr>
          <w:color w:val="000000"/>
        </w:rPr>
        <w:t>Работы по подготовке проектов внутренних слаботочных систем</w:t>
      </w:r>
      <w:r w:rsidR="001E513E">
        <w:rPr>
          <w:color w:val="000000"/>
        </w:rPr>
        <w:t>»</w:t>
      </w:r>
      <w:r w:rsidR="005E2676" w:rsidRPr="004A625F">
        <w:rPr>
          <w:color w:val="000000"/>
        </w:rPr>
        <w:t>;</w:t>
      </w:r>
    </w:p>
    <w:p w:rsidR="00B45F75" w:rsidRPr="004A625F" w:rsidRDefault="00AD441B" w:rsidP="006E70FF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color w:val="000000"/>
        </w:rPr>
      </w:pPr>
      <w:r>
        <w:rPr>
          <w:color w:val="000000"/>
        </w:rPr>
        <w:tab/>
        <w:t xml:space="preserve">- п. </w:t>
      </w:r>
      <w:r w:rsidRPr="00AD441B">
        <w:rPr>
          <w:color w:val="000000"/>
        </w:rPr>
        <w:t xml:space="preserve">5.5. Работы по подготовке проектов наружных сетей Электроснабжение 110 </w:t>
      </w:r>
      <w:proofErr w:type="spellStart"/>
      <w:r w:rsidRPr="00AD441B">
        <w:rPr>
          <w:color w:val="000000"/>
        </w:rPr>
        <w:t>кВ</w:t>
      </w:r>
      <w:proofErr w:type="spellEnd"/>
      <w:r w:rsidRPr="00AD441B">
        <w:rPr>
          <w:color w:val="000000"/>
        </w:rPr>
        <w:t xml:space="preserve"> и более и их сооружений</w:t>
      </w:r>
      <w:r>
        <w:rPr>
          <w:color w:val="000000"/>
        </w:rPr>
        <w:t>;</w:t>
      </w:r>
    </w:p>
    <w:p w:rsidR="005E2676" w:rsidRDefault="00AD441B" w:rsidP="006E70FF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color w:val="000000"/>
        </w:rPr>
      </w:pPr>
      <w:r>
        <w:rPr>
          <w:color w:val="000000"/>
        </w:rPr>
        <w:lastRenderedPageBreak/>
        <w:tab/>
      </w:r>
      <w:r w:rsidR="00F52019">
        <w:rPr>
          <w:color w:val="000000"/>
        </w:rPr>
        <w:t xml:space="preserve">- </w:t>
      </w:r>
      <w:r w:rsidR="005E2676" w:rsidRPr="00506BF6">
        <w:rPr>
          <w:color w:val="000000"/>
        </w:rPr>
        <w:t xml:space="preserve">п. 5.6. </w:t>
      </w:r>
      <w:r w:rsidR="001E513E">
        <w:rPr>
          <w:color w:val="000000"/>
        </w:rPr>
        <w:t>«</w:t>
      </w:r>
      <w:r w:rsidR="005E2676" w:rsidRPr="00506BF6">
        <w:rPr>
          <w:color w:val="000000"/>
        </w:rPr>
        <w:t>Работы по подготовке проектов наружных сетей слаботочных систем</w:t>
      </w:r>
      <w:r w:rsidR="001E513E">
        <w:rPr>
          <w:color w:val="000000"/>
        </w:rPr>
        <w:t>»</w:t>
      </w:r>
      <w:r w:rsidR="005E2676" w:rsidRPr="00506BF6">
        <w:rPr>
          <w:color w:val="000000"/>
        </w:rPr>
        <w:t>;</w:t>
      </w:r>
      <w:r w:rsidR="00BA6590">
        <w:rPr>
          <w:color w:val="000000"/>
        </w:rPr>
        <w:t xml:space="preserve"> </w:t>
      </w:r>
    </w:p>
    <w:p w:rsidR="00413447" w:rsidRDefault="00AD441B" w:rsidP="00D60850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360" w:hanging="360"/>
        <w:rPr>
          <w:color w:val="000000"/>
        </w:rPr>
      </w:pPr>
      <w:r>
        <w:rPr>
          <w:color w:val="000000"/>
        </w:rPr>
        <w:tab/>
      </w:r>
      <w:r w:rsidR="00413447">
        <w:rPr>
          <w:color w:val="000000"/>
        </w:rPr>
        <w:t>-</w:t>
      </w:r>
      <w:r w:rsidR="00D60850" w:rsidRPr="001004D5">
        <w:rPr>
          <w:color w:val="000000"/>
        </w:rPr>
        <w:t xml:space="preserve"> </w:t>
      </w:r>
      <w:r w:rsidR="00413447">
        <w:rPr>
          <w:color w:val="000000"/>
        </w:rPr>
        <w:t>п.</w:t>
      </w:r>
      <w:r w:rsidR="00D60850" w:rsidRPr="001004D5">
        <w:rPr>
          <w:color w:val="000000"/>
        </w:rPr>
        <w:t xml:space="preserve"> </w:t>
      </w:r>
      <w:r>
        <w:rPr>
          <w:color w:val="000000"/>
        </w:rPr>
        <w:t>13.</w:t>
      </w:r>
      <w:r>
        <w:rPr>
          <w:color w:val="000000"/>
        </w:rPr>
        <w:tab/>
        <w:t xml:space="preserve"> </w:t>
      </w:r>
      <w:r w:rsidR="00413447">
        <w:rPr>
          <w:color w:val="000000"/>
        </w:rPr>
        <w:t>«Работы по организации подготовки проектной документации, привлекаемым застройщиком или заказчиком на основании договора юридическим лицом или индивидуальным предпринимателем (генеральным проектировщиком)».</w:t>
      </w:r>
    </w:p>
    <w:p w:rsidR="005E171C" w:rsidRDefault="001E513E" w:rsidP="00951F06">
      <w:pPr>
        <w:pStyle w:val="2-"/>
        <w:numPr>
          <w:ilvl w:val="0"/>
          <w:numId w:val="0"/>
        </w:numPr>
        <w:tabs>
          <w:tab w:val="left" w:pos="0"/>
          <w:tab w:val="left" w:pos="360"/>
          <w:tab w:val="left" w:pos="426"/>
        </w:tabs>
        <w:rPr>
          <w:color w:val="000000"/>
        </w:rPr>
      </w:pPr>
      <w:r>
        <w:rPr>
          <w:color w:val="000000"/>
        </w:rPr>
        <w:tab/>
      </w:r>
    </w:p>
    <w:p w:rsidR="00BA6590" w:rsidRDefault="00506BF6" w:rsidP="00951F06">
      <w:pPr>
        <w:pStyle w:val="2-"/>
        <w:numPr>
          <w:ilvl w:val="0"/>
          <w:numId w:val="0"/>
        </w:numPr>
        <w:tabs>
          <w:tab w:val="left" w:pos="0"/>
          <w:tab w:val="left" w:pos="360"/>
          <w:tab w:val="left" w:pos="426"/>
        </w:tabs>
        <w:rPr>
          <w:color w:val="000000"/>
        </w:rPr>
      </w:pPr>
      <w:r w:rsidRPr="00506BF6">
        <w:rPr>
          <w:color w:val="000000"/>
        </w:rPr>
        <w:t>Иметь свидетельство саморегулируемой организации (СРО) о допуске к работам по строительству, реконструкции и капитальному ремонту согласно раздела I</w:t>
      </w:r>
      <w:r w:rsidRPr="00506BF6">
        <w:rPr>
          <w:color w:val="000000"/>
          <w:lang w:val="en-US"/>
        </w:rPr>
        <w:t>I</w:t>
      </w:r>
      <w:r w:rsidRPr="00506BF6">
        <w:rPr>
          <w:color w:val="000000"/>
        </w:rPr>
        <w:t>I «Перечня видов работ...» к Приказу Министерства Регионального развития РФ от 30.12</w:t>
      </w:r>
      <w:r w:rsidRPr="000C205F">
        <w:rPr>
          <w:rFonts w:cs="Times New Roman"/>
          <w:color w:val="000000"/>
        </w:rPr>
        <w:t>.2009 г. № 624</w:t>
      </w:r>
      <w:r w:rsidR="00BA6590">
        <w:rPr>
          <w:color w:val="000000"/>
        </w:rPr>
        <w:t>,</w:t>
      </w:r>
      <w:r w:rsidR="00BA6590" w:rsidRPr="00F52019">
        <w:rPr>
          <w:color w:val="000000"/>
        </w:rPr>
        <w:t xml:space="preserve"> </w:t>
      </w:r>
      <w:r w:rsidR="00BA6590">
        <w:rPr>
          <w:color w:val="000000"/>
        </w:rPr>
        <w:t>которые оказывают влияние на безопасность объектов капитального строительства</w:t>
      </w:r>
      <w:r w:rsidR="00CC2AA0">
        <w:rPr>
          <w:color w:val="000000"/>
        </w:rPr>
        <w:t>:</w:t>
      </w:r>
      <w:r w:rsidR="00102FD2" w:rsidRPr="00B75510">
        <w:rPr>
          <w:color w:val="FF0000"/>
        </w:rPr>
        <w:t xml:space="preserve"> </w:t>
      </w:r>
    </w:p>
    <w:p w:rsidR="00AD441B" w:rsidRDefault="00AD441B" w:rsidP="00AD441B">
      <w:pPr>
        <w:pStyle w:val="2-"/>
        <w:numPr>
          <w:ilvl w:val="0"/>
          <w:numId w:val="0"/>
        </w:numPr>
        <w:tabs>
          <w:tab w:val="left" w:pos="284"/>
          <w:tab w:val="left" w:pos="360"/>
          <w:tab w:val="left" w:pos="426"/>
        </w:tabs>
        <w:ind w:left="426" w:hanging="426"/>
      </w:pPr>
      <w:r>
        <w:tab/>
        <w:t>-п.</w:t>
      </w:r>
      <w:r w:rsidRPr="00AD441B">
        <w:t>15.6. Устройство электрических и иных сетей управления системами жизнеобеспечения зданий и сооружений</w:t>
      </w:r>
      <w:r>
        <w:t>;</w:t>
      </w:r>
    </w:p>
    <w:p w:rsidR="00AD441B" w:rsidRDefault="00B344FA" w:rsidP="00B344FA">
      <w:pPr>
        <w:pStyle w:val="2-"/>
        <w:numPr>
          <w:ilvl w:val="0"/>
          <w:numId w:val="0"/>
        </w:numPr>
        <w:tabs>
          <w:tab w:val="left" w:pos="0"/>
          <w:tab w:val="left" w:pos="360"/>
          <w:tab w:val="left" w:pos="426"/>
        </w:tabs>
        <w:ind w:left="360" w:hanging="360"/>
      </w:pPr>
      <w:r>
        <w:tab/>
      </w:r>
      <w:r w:rsidR="00AD441B">
        <w:t>- п. 20.12</w:t>
      </w:r>
      <w:r w:rsidR="00AD441B">
        <w:tab/>
        <w:t xml:space="preserve"> «Установка распределительных устройств, коммутационной аппаратуры, устройств защиты»;</w:t>
      </w:r>
    </w:p>
    <w:p w:rsidR="00AD441B" w:rsidRDefault="00AD441B" w:rsidP="00AD441B">
      <w:pPr>
        <w:pStyle w:val="2-"/>
        <w:numPr>
          <w:ilvl w:val="0"/>
          <w:numId w:val="0"/>
        </w:numPr>
        <w:tabs>
          <w:tab w:val="left" w:pos="0"/>
          <w:tab w:val="left" w:pos="360"/>
          <w:tab w:val="left" w:pos="426"/>
        </w:tabs>
      </w:pPr>
      <w:r>
        <w:tab/>
        <w:t>- п. 20.13</w:t>
      </w:r>
      <w:r>
        <w:tab/>
        <w:t xml:space="preserve"> «Устройство наружных линий связи, в том числе телефонных, радио и телевидения»;</w:t>
      </w:r>
    </w:p>
    <w:p w:rsidR="00632E18" w:rsidRPr="006E70FF" w:rsidRDefault="00AD441B" w:rsidP="00AD441B">
      <w:pPr>
        <w:pStyle w:val="2-"/>
        <w:numPr>
          <w:ilvl w:val="0"/>
          <w:numId w:val="0"/>
        </w:numPr>
        <w:tabs>
          <w:tab w:val="left" w:pos="0"/>
        </w:tabs>
        <w:ind w:left="360" w:hanging="360"/>
        <w:rPr>
          <w:rFonts w:cs="Times New Roman"/>
        </w:rPr>
      </w:pPr>
      <w:r>
        <w:rPr>
          <w:rFonts w:cs="Times New Roman"/>
          <w:color w:val="000000"/>
        </w:rPr>
        <w:tab/>
      </w:r>
      <w:r w:rsidR="00B344FA">
        <w:rPr>
          <w:rFonts w:cs="Times New Roman"/>
          <w:color w:val="000000"/>
        </w:rPr>
        <w:t>-</w:t>
      </w:r>
      <w:r w:rsidR="001E513E">
        <w:rPr>
          <w:rFonts w:cs="Times New Roman"/>
          <w:color w:val="000000"/>
        </w:rPr>
        <w:t xml:space="preserve"> </w:t>
      </w:r>
      <w:r w:rsidR="00632E18" w:rsidRPr="00402446">
        <w:rPr>
          <w:rFonts w:cs="Times New Roman"/>
          <w:color w:val="000000"/>
        </w:rPr>
        <w:t>п.</w:t>
      </w:r>
      <w:r w:rsidR="004A625F" w:rsidRPr="00310892">
        <w:rPr>
          <w:rFonts w:cs="Times New Roman"/>
          <w:color w:val="000000"/>
        </w:rPr>
        <w:t xml:space="preserve"> </w:t>
      </w:r>
      <w:r w:rsidR="00C2641C" w:rsidRPr="00310892">
        <w:rPr>
          <w:rFonts w:cs="Times New Roman"/>
          <w:color w:val="000000"/>
        </w:rPr>
        <w:t xml:space="preserve">33.11 </w:t>
      </w:r>
      <w:r w:rsidR="001E513E">
        <w:rPr>
          <w:rFonts w:cs="Times New Roman"/>
          <w:color w:val="000000"/>
        </w:rPr>
        <w:t>«</w:t>
      </w:r>
      <w:r w:rsidR="00C2641C" w:rsidRPr="00310892">
        <w:rPr>
          <w:rFonts w:cs="Times New Roman"/>
          <w:color w:val="000000"/>
        </w:rPr>
        <w:t>Объекты</w:t>
      </w:r>
      <w:r w:rsidR="00473F59" w:rsidRPr="006E70FF">
        <w:rPr>
          <w:rFonts w:cs="Times New Roman"/>
          <w:color w:val="000000"/>
        </w:rPr>
        <w:t xml:space="preserve"> гидроэнергетики</w:t>
      </w:r>
      <w:r w:rsidR="001E513E">
        <w:rPr>
          <w:rFonts w:cs="Times New Roman"/>
          <w:color w:val="000000"/>
        </w:rPr>
        <w:t>».</w:t>
      </w:r>
    </w:p>
    <w:p w:rsidR="00831C1C" w:rsidRPr="006E70FF" w:rsidRDefault="00B860D8" w:rsidP="00957721">
      <w:pPr>
        <w:pStyle w:val="2"/>
        <w:tabs>
          <w:tab w:val="left" w:pos="0"/>
          <w:tab w:val="left" w:pos="142"/>
        </w:tabs>
        <w:suppressAutoHyphens/>
        <w:spacing w:before="240"/>
        <w:ind w:left="1"/>
        <w:jc w:val="both"/>
        <w:rPr>
          <w:b w:val="0"/>
        </w:rPr>
      </w:pPr>
      <w:r>
        <w:rPr>
          <w:b w:val="0"/>
        </w:rPr>
        <w:t>3.1.3</w:t>
      </w:r>
      <w:r w:rsidR="00163579">
        <w:rPr>
          <w:b w:val="0"/>
        </w:rPr>
        <w:t>.</w:t>
      </w:r>
      <w:r w:rsidR="00A9321E" w:rsidRPr="00F922AB">
        <w:rPr>
          <w:b w:val="0"/>
        </w:rPr>
        <w:t>Подрядчик (исполнитель) должен о</w:t>
      </w:r>
      <w:r w:rsidR="00442317" w:rsidRPr="00F922AB">
        <w:rPr>
          <w:b w:val="0"/>
        </w:rPr>
        <w:t>беспечить соответствие применяемых материалов и изделий требованиям ГОСТ и ТУ и наличие сертификатов, удостоверяющих их качество</w:t>
      </w:r>
      <w:r w:rsidR="001E513E">
        <w:rPr>
          <w:b w:val="0"/>
        </w:rPr>
        <w:t>.</w:t>
      </w:r>
    </w:p>
    <w:p w:rsidR="00980AAA" w:rsidRPr="00163579" w:rsidRDefault="00B860D8" w:rsidP="00957721">
      <w:pPr>
        <w:pStyle w:val="2"/>
        <w:tabs>
          <w:tab w:val="left" w:pos="0"/>
          <w:tab w:val="left" w:pos="142"/>
        </w:tabs>
        <w:suppressAutoHyphens/>
        <w:spacing w:before="240"/>
        <w:ind w:left="1"/>
        <w:jc w:val="both"/>
        <w:rPr>
          <w:b w:val="0"/>
        </w:rPr>
      </w:pPr>
      <w:r>
        <w:rPr>
          <w:b w:val="0"/>
        </w:rPr>
        <w:t>3.1.4.</w:t>
      </w:r>
      <w:r w:rsidR="00442317" w:rsidRPr="00831C1C">
        <w:rPr>
          <w:b w:val="0"/>
        </w:rPr>
        <w:t>Требуется наличие у работников подрядной организации однотипной спецодежды с названием и логотипом организации - подрядчика при выполнении работ на объектах ОАО «ТГК-1»</w:t>
      </w:r>
      <w:r w:rsidR="001E513E" w:rsidRPr="00831C1C">
        <w:rPr>
          <w:b w:val="0"/>
        </w:rPr>
        <w:t>.</w:t>
      </w:r>
    </w:p>
    <w:p w:rsidR="00E533BF" w:rsidRDefault="00CC2AA0" w:rsidP="00957721">
      <w:pPr>
        <w:pStyle w:val="2"/>
        <w:tabs>
          <w:tab w:val="left" w:pos="0"/>
          <w:tab w:val="left" w:pos="142"/>
        </w:tabs>
        <w:suppressAutoHyphens/>
        <w:spacing w:before="240"/>
        <w:ind w:left="0"/>
        <w:jc w:val="both"/>
      </w:pPr>
      <w:r>
        <w:rPr>
          <w:b w:val="0"/>
        </w:rPr>
        <w:t>3.1.5.</w:t>
      </w:r>
      <w:r w:rsidR="00C2641C" w:rsidRPr="00163579">
        <w:rPr>
          <w:b w:val="0"/>
        </w:rPr>
        <w:t>П</w:t>
      </w:r>
      <w:r w:rsidR="00E533BF" w:rsidRPr="00163579">
        <w:rPr>
          <w:b w:val="0"/>
        </w:rPr>
        <w:t>одрядная организация должна иметь собственное технологического оборудования для производ</w:t>
      </w:r>
      <w:r w:rsidR="00E533BF" w:rsidRPr="00B63022">
        <w:rPr>
          <w:b w:val="0"/>
        </w:rPr>
        <w:t>ства строительно-монтажных работ, предпочтитель</w:t>
      </w:r>
      <w:r w:rsidR="00E533BF" w:rsidRPr="001E513E">
        <w:rPr>
          <w:b w:val="0"/>
        </w:rPr>
        <w:t>но наличие производственно-технической базы в регионе расположения объекта строительства, обеспечивающую возможность выполнения заявленных работ.</w:t>
      </w:r>
    </w:p>
    <w:p w:rsidR="00676C75" w:rsidRDefault="00676C75" w:rsidP="00163579">
      <w:pPr>
        <w:tabs>
          <w:tab w:val="left" w:pos="0"/>
          <w:tab w:val="left" w:pos="142"/>
          <w:tab w:val="left" w:pos="1701"/>
          <w:tab w:val="left" w:pos="1843"/>
        </w:tabs>
        <w:spacing w:line="276" w:lineRule="auto"/>
        <w:ind w:left="1701" w:hanging="85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E533BF" w:rsidRPr="001E513E" w:rsidRDefault="00CC2AA0" w:rsidP="00163579">
      <w:pPr>
        <w:tabs>
          <w:tab w:val="left" w:pos="0"/>
          <w:tab w:val="left" w:pos="142"/>
          <w:tab w:val="left" w:pos="1701"/>
          <w:tab w:val="left" w:pos="1843"/>
        </w:tabs>
        <w:spacing w:line="276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3.1.6.</w:t>
      </w:r>
      <w:r w:rsidR="00E533BF" w:rsidRPr="001E513E">
        <w:rPr>
          <w:rFonts w:ascii="Times New Roman" w:hAnsi="Times New Roman" w:cs="Times New Roman"/>
          <w:color w:val="000000"/>
          <w:sz w:val="24"/>
          <w:szCs w:val="24"/>
        </w:rPr>
        <w:t>Для подтверждения сведений о квалификации Подрядчик предоставляет следующие документы:</w:t>
      </w:r>
    </w:p>
    <w:p w:rsidR="00E533BF" w:rsidRPr="00E533BF" w:rsidRDefault="00E533BF" w:rsidP="001E513E">
      <w:pPr>
        <w:pStyle w:val="a4"/>
        <w:widowControl/>
        <w:numPr>
          <w:ilvl w:val="0"/>
          <w:numId w:val="49"/>
        </w:numPr>
        <w:tabs>
          <w:tab w:val="left" w:pos="142"/>
          <w:tab w:val="left" w:pos="284"/>
          <w:tab w:val="left" w:pos="851"/>
        </w:tabs>
        <w:suppressAutoHyphens/>
        <w:autoSpaceDE/>
        <w:autoSpaceDN/>
        <w:adjustRightInd/>
        <w:spacing w:after="200" w:line="276" w:lineRule="auto"/>
        <w:ind w:left="1134" w:hanging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533BF">
        <w:rPr>
          <w:rFonts w:ascii="Times New Roman" w:hAnsi="Times New Roman" w:cs="Times New Roman"/>
          <w:color w:val="000000"/>
          <w:sz w:val="24"/>
          <w:szCs w:val="24"/>
        </w:rPr>
        <w:t xml:space="preserve">перечень работ, по выполненным контрактам с указанием стоимости;             </w:t>
      </w:r>
    </w:p>
    <w:p w:rsidR="00E533BF" w:rsidRPr="00E533BF" w:rsidRDefault="00E533BF" w:rsidP="001E513E">
      <w:pPr>
        <w:pStyle w:val="a4"/>
        <w:widowControl/>
        <w:numPr>
          <w:ilvl w:val="0"/>
          <w:numId w:val="49"/>
        </w:numPr>
        <w:tabs>
          <w:tab w:val="left" w:pos="142"/>
          <w:tab w:val="left" w:pos="284"/>
          <w:tab w:val="left" w:pos="851"/>
        </w:tabs>
        <w:suppressAutoHyphens/>
        <w:autoSpaceDE/>
        <w:autoSpaceDN/>
        <w:adjustRightInd/>
        <w:spacing w:after="200" w:line="276" w:lineRule="auto"/>
        <w:ind w:left="1134" w:hanging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533BF">
        <w:rPr>
          <w:rFonts w:ascii="Times New Roman" w:hAnsi="Times New Roman" w:cs="Times New Roman"/>
          <w:color w:val="000000"/>
          <w:sz w:val="24"/>
          <w:szCs w:val="24"/>
        </w:rPr>
        <w:t>копии отзывов (рекомендаций);</w:t>
      </w:r>
    </w:p>
    <w:p w:rsidR="00E533BF" w:rsidRPr="00E533BF" w:rsidRDefault="00E533BF" w:rsidP="001E513E">
      <w:pPr>
        <w:pStyle w:val="a4"/>
        <w:widowControl/>
        <w:numPr>
          <w:ilvl w:val="0"/>
          <w:numId w:val="49"/>
        </w:numPr>
        <w:tabs>
          <w:tab w:val="left" w:pos="142"/>
          <w:tab w:val="left" w:pos="284"/>
          <w:tab w:val="left" w:pos="851"/>
          <w:tab w:val="left" w:pos="1701"/>
          <w:tab w:val="left" w:pos="1843"/>
        </w:tabs>
        <w:suppressAutoHyphens/>
        <w:autoSpaceDE/>
        <w:autoSpaceDN/>
        <w:adjustRightInd/>
        <w:spacing w:after="200" w:line="276" w:lineRule="auto"/>
        <w:ind w:left="1134" w:hanging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533BF">
        <w:rPr>
          <w:rFonts w:ascii="Times New Roman" w:hAnsi="Times New Roman" w:cs="Times New Roman"/>
          <w:color w:val="000000"/>
          <w:sz w:val="24"/>
          <w:szCs w:val="24"/>
        </w:rPr>
        <w:t>копии дипломов о высшем образовании и удостоверений о повышении квалификации;</w:t>
      </w:r>
    </w:p>
    <w:p w:rsidR="00E533BF" w:rsidRPr="00E533BF" w:rsidRDefault="00E533BF" w:rsidP="001E513E">
      <w:pPr>
        <w:pStyle w:val="a4"/>
        <w:widowControl/>
        <w:numPr>
          <w:ilvl w:val="0"/>
          <w:numId w:val="49"/>
        </w:numPr>
        <w:tabs>
          <w:tab w:val="left" w:pos="142"/>
          <w:tab w:val="left" w:pos="284"/>
          <w:tab w:val="left" w:pos="851"/>
        </w:tabs>
        <w:suppressAutoHyphens/>
        <w:autoSpaceDE/>
        <w:autoSpaceDN/>
        <w:adjustRightInd/>
        <w:spacing w:after="200" w:line="276" w:lineRule="auto"/>
        <w:ind w:left="1134" w:hanging="28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533BF">
        <w:rPr>
          <w:rFonts w:ascii="Times New Roman" w:hAnsi="Times New Roman" w:cs="Times New Roman"/>
          <w:color w:val="000000"/>
          <w:sz w:val="24"/>
          <w:szCs w:val="24"/>
        </w:rPr>
        <w:t>сертификаты (удостоверения) по обучению на монтаж и эксплуатацию применяемого оборудования.</w:t>
      </w:r>
    </w:p>
    <w:p w:rsidR="007027DF" w:rsidRDefault="007027DF" w:rsidP="007027DF">
      <w:pPr>
        <w:widowControl/>
        <w:suppressAutoHyphens/>
        <w:autoSpaceDE/>
        <w:autoSpaceDN/>
        <w:adjustRightInd/>
        <w:spacing w:line="21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1" w:name="_Toc154808869"/>
      <w:bookmarkStart w:id="2" w:name="_Toc154810999"/>
      <w:bookmarkStart w:id="3" w:name="_Toc154983027"/>
      <w:bookmarkStart w:id="4" w:name="_Toc157941947"/>
      <w:bookmarkStart w:id="5" w:name="_Toc159385168"/>
      <w:r w:rsidRPr="008226F1">
        <w:rPr>
          <w:rFonts w:ascii="Times New Roman" w:hAnsi="Times New Roman" w:cs="Times New Roman"/>
          <w:b/>
          <w:sz w:val="24"/>
          <w:szCs w:val="24"/>
        </w:rPr>
        <w:t>3.2. Специальные требования</w:t>
      </w:r>
      <w:bookmarkEnd w:id="1"/>
      <w:bookmarkEnd w:id="2"/>
      <w:bookmarkEnd w:id="3"/>
      <w:bookmarkEnd w:id="4"/>
      <w:bookmarkEnd w:id="5"/>
      <w:r w:rsidRPr="008226F1">
        <w:rPr>
          <w:rFonts w:ascii="Times New Roman" w:hAnsi="Times New Roman" w:cs="Times New Roman"/>
          <w:b/>
          <w:sz w:val="24"/>
          <w:szCs w:val="24"/>
        </w:rPr>
        <w:t>:</w:t>
      </w:r>
    </w:p>
    <w:p w:rsidR="00AC1A38" w:rsidRPr="008226F1" w:rsidRDefault="00AC1A38" w:rsidP="007027DF">
      <w:pPr>
        <w:widowControl/>
        <w:suppressAutoHyphens/>
        <w:autoSpaceDE/>
        <w:autoSpaceDN/>
        <w:adjustRightInd/>
        <w:spacing w:line="216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E513E" w:rsidRPr="002F2B7E" w:rsidRDefault="00AC1A38" w:rsidP="001E513E">
      <w:pPr>
        <w:suppressAutoHyphens/>
        <w:ind w:left="709" w:hanging="709"/>
        <w:jc w:val="both"/>
        <w:rPr>
          <w:rFonts w:ascii="Times New Roman" w:hAnsi="Times New Roman" w:cs="Times New Roman"/>
          <w:sz w:val="24"/>
          <w:szCs w:val="24"/>
        </w:rPr>
      </w:pPr>
      <w:r w:rsidRPr="00AC1A38">
        <w:t xml:space="preserve"> </w:t>
      </w:r>
      <w:r w:rsidR="001E513E" w:rsidRPr="002F2B7E">
        <w:rPr>
          <w:rFonts w:ascii="Times New Roman" w:hAnsi="Times New Roman" w:cs="Times New Roman"/>
          <w:sz w:val="24"/>
          <w:szCs w:val="24"/>
        </w:rPr>
        <w:t>Все работы должны выполняться согласно</w:t>
      </w:r>
      <w:r w:rsidR="001E513E">
        <w:rPr>
          <w:rFonts w:ascii="Times New Roman" w:hAnsi="Times New Roman" w:cs="Times New Roman"/>
          <w:sz w:val="24"/>
          <w:szCs w:val="24"/>
        </w:rPr>
        <w:t xml:space="preserve"> следующим нормативным документам</w:t>
      </w:r>
      <w:r w:rsidR="001E513E" w:rsidRPr="002F2B7E">
        <w:rPr>
          <w:rFonts w:ascii="Times New Roman" w:hAnsi="Times New Roman" w:cs="Times New Roman"/>
          <w:sz w:val="24"/>
          <w:szCs w:val="24"/>
        </w:rPr>
        <w:t>: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AC1A38" w:rsidRPr="00AC1A38">
        <w:rPr>
          <w:rFonts w:ascii="Times New Roman" w:hAnsi="Times New Roman" w:cs="Times New Roman"/>
          <w:sz w:val="24"/>
          <w:szCs w:val="24"/>
        </w:rPr>
        <w:t>СО 34.04.181-2003 Правила организации технического обслуживания и ремонта оборудования, зданий и сооружений эл. станций и сетей;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  </w:t>
      </w:r>
      <w:r w:rsidR="00AC1A38" w:rsidRPr="00AC1A38">
        <w:rPr>
          <w:rFonts w:ascii="Times New Roman" w:hAnsi="Times New Roman" w:cs="Times New Roman"/>
          <w:sz w:val="24"/>
          <w:szCs w:val="24"/>
        </w:rPr>
        <w:t>СО 153- 34.03.150-2003 (РД 153-34.0-03.150-00) Межотраслевые правила по охране труда (правила безопасности) при эксплуатации электроустановок:/Утв. Приказом Минэнерго РФ от 27.12.2000 №163;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AC1A38" w:rsidRPr="00AC1A38">
        <w:rPr>
          <w:rFonts w:ascii="Times New Roman" w:hAnsi="Times New Roman" w:cs="Times New Roman"/>
          <w:sz w:val="24"/>
          <w:szCs w:val="24"/>
        </w:rPr>
        <w:t>СО 34.03.201-97 (РД 153-34.03.201-97) Правила техники безопасности при эксплуатации тепломеханического оборудования электростанции и тепловых сетей;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AC1A38" w:rsidRPr="00AC1A38">
        <w:rPr>
          <w:rFonts w:ascii="Times New Roman" w:hAnsi="Times New Roman" w:cs="Times New Roman"/>
          <w:sz w:val="24"/>
          <w:szCs w:val="24"/>
        </w:rPr>
        <w:t>СО 34.03.301-00 (РД 153-34.0-03.301-00) Правила пожарной безопасности для энергетических предприятий;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 </w:t>
      </w:r>
      <w:r w:rsidR="00AC1A38" w:rsidRPr="00AC1A38">
        <w:rPr>
          <w:rFonts w:ascii="Times New Roman" w:hAnsi="Times New Roman" w:cs="Times New Roman"/>
          <w:sz w:val="24"/>
          <w:szCs w:val="24"/>
        </w:rPr>
        <w:t>ПОТ РО-45-007-96 Правила ТБ при монтаже и обслуживании телефонных и телеграфных станций;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-  </w:t>
      </w:r>
      <w:r w:rsidR="00AC1A38" w:rsidRPr="00AC1A38">
        <w:rPr>
          <w:rFonts w:ascii="Times New Roman" w:hAnsi="Times New Roman" w:cs="Times New Roman"/>
          <w:sz w:val="24"/>
          <w:szCs w:val="24"/>
        </w:rPr>
        <w:t>СНиП 111-4-80 Правила производства работ и ТБ в строительстве;</w:t>
      </w:r>
    </w:p>
    <w:p w:rsidR="00AC1A38" w:rsidRPr="00AC1A38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 </w:t>
      </w:r>
      <w:r w:rsidR="00AC1A38" w:rsidRPr="00AC1A38">
        <w:rPr>
          <w:rFonts w:ascii="Times New Roman" w:hAnsi="Times New Roman" w:cs="Times New Roman"/>
          <w:sz w:val="24"/>
          <w:szCs w:val="24"/>
        </w:rPr>
        <w:t>ОСТН 600-93 Минсвязи РФ, «Отраслевых строительно-технологических норм на монтаж сооружений и устройств связи, радиовещания и телевидения»;</w:t>
      </w:r>
    </w:p>
    <w:p w:rsidR="007027DF" w:rsidRDefault="00E533BF" w:rsidP="001E513E">
      <w:pPr>
        <w:widowControl/>
        <w:suppressAutoHyphens/>
        <w:autoSpaceDE/>
        <w:autoSpaceDN/>
        <w:adjustRightInd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-  </w:t>
      </w:r>
      <w:r w:rsidR="00AC1A38" w:rsidRPr="00AC1A38">
        <w:rPr>
          <w:rFonts w:ascii="Times New Roman" w:hAnsi="Times New Roman" w:cs="Times New Roman"/>
          <w:sz w:val="24"/>
          <w:szCs w:val="24"/>
        </w:rPr>
        <w:t>«</w:t>
      </w:r>
      <w:proofErr w:type="gramEnd"/>
      <w:r w:rsidR="00AC1A38" w:rsidRPr="00AC1A38">
        <w:rPr>
          <w:rFonts w:ascii="Times New Roman" w:hAnsi="Times New Roman" w:cs="Times New Roman"/>
          <w:sz w:val="24"/>
          <w:szCs w:val="24"/>
        </w:rPr>
        <w:t>Правила техники безопасности при сооружении и эксплуатации радиопредприятий» (М., Связь, 1986г.)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DB7574" w:rsidRDefault="00DB7574" w:rsidP="00EE0CCF">
      <w:pPr>
        <w:tabs>
          <w:tab w:val="left" w:pos="1134"/>
        </w:tabs>
        <w:suppressAutoHyphens/>
        <w:spacing w:before="120"/>
        <w:jc w:val="both"/>
        <w:rPr>
          <w:rFonts w:ascii="Times New Roman" w:hAnsi="Times New Roman" w:cs="Times New Roman"/>
          <w:sz w:val="24"/>
        </w:rPr>
      </w:pPr>
    </w:p>
    <w:p w:rsidR="0093250F" w:rsidRDefault="00163579" w:rsidP="00EE0CCF">
      <w:pPr>
        <w:tabs>
          <w:tab w:val="left" w:pos="1134"/>
        </w:tabs>
        <w:suppressAutoHyphens/>
        <w:spacing w:before="12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Приложение</w:t>
      </w:r>
      <w:r w:rsidR="002F67CC">
        <w:rPr>
          <w:rFonts w:ascii="Times New Roman" w:hAnsi="Times New Roman" w:cs="Times New Roman"/>
          <w:sz w:val="24"/>
        </w:rPr>
        <w:t>:</w:t>
      </w:r>
    </w:p>
    <w:p w:rsidR="00BC4929" w:rsidRPr="00163579" w:rsidRDefault="00C2641C" w:rsidP="00163579">
      <w:pPr>
        <w:pStyle w:val="a4"/>
        <w:numPr>
          <w:ilvl w:val="0"/>
          <w:numId w:val="55"/>
        </w:numPr>
        <w:tabs>
          <w:tab w:val="left" w:pos="709"/>
        </w:tabs>
        <w:suppressAutoHyphens/>
        <w:spacing w:before="120"/>
        <w:ind w:left="0" w:firstLine="360"/>
        <w:jc w:val="both"/>
        <w:rPr>
          <w:rFonts w:ascii="Times New Roman" w:hAnsi="Times New Roman" w:cs="Times New Roman"/>
          <w:sz w:val="24"/>
        </w:rPr>
      </w:pPr>
      <w:r w:rsidRPr="00163579">
        <w:rPr>
          <w:rFonts w:ascii="Times New Roman" w:hAnsi="Times New Roman"/>
          <w:sz w:val="24"/>
          <w:szCs w:val="24"/>
        </w:rPr>
        <w:t xml:space="preserve">Приложение </w:t>
      </w:r>
      <w:r w:rsidR="00163579">
        <w:rPr>
          <w:rFonts w:ascii="Times New Roman" w:hAnsi="Times New Roman"/>
          <w:sz w:val="24"/>
          <w:szCs w:val="24"/>
        </w:rPr>
        <w:t>№</w:t>
      </w:r>
      <w:r w:rsidRPr="00163579">
        <w:rPr>
          <w:rFonts w:ascii="Times New Roman" w:hAnsi="Times New Roman"/>
          <w:sz w:val="24"/>
          <w:szCs w:val="24"/>
        </w:rPr>
        <w:t xml:space="preserve">1: </w:t>
      </w:r>
      <w:r w:rsidR="00163579">
        <w:rPr>
          <w:rFonts w:ascii="Times New Roman" w:hAnsi="Times New Roman"/>
          <w:sz w:val="24"/>
          <w:szCs w:val="24"/>
        </w:rPr>
        <w:t>«</w:t>
      </w:r>
      <w:r w:rsidR="00CF6DE4" w:rsidRPr="00163579">
        <w:rPr>
          <w:rFonts w:ascii="Times New Roman" w:hAnsi="Times New Roman"/>
          <w:sz w:val="24"/>
          <w:szCs w:val="24"/>
        </w:rPr>
        <w:t xml:space="preserve">Технические </w:t>
      </w:r>
      <w:r w:rsidRPr="00163579">
        <w:rPr>
          <w:rFonts w:ascii="Times New Roman" w:hAnsi="Times New Roman"/>
          <w:sz w:val="24"/>
          <w:szCs w:val="24"/>
        </w:rPr>
        <w:t>условия «ФСК ЕЭС» Карельское ПМЭС,</w:t>
      </w:r>
      <w:r w:rsidR="00CF6DE4" w:rsidRPr="00163579">
        <w:rPr>
          <w:rFonts w:ascii="Times New Roman" w:hAnsi="Times New Roman"/>
          <w:sz w:val="24"/>
          <w:szCs w:val="24"/>
        </w:rPr>
        <w:t xml:space="preserve"> на подключение заходов от ВОЛС «Кемь-Костомукша» по ЛЭП220 </w:t>
      </w:r>
      <w:proofErr w:type="spellStart"/>
      <w:r w:rsidR="00CF6DE4" w:rsidRPr="00163579">
        <w:rPr>
          <w:rFonts w:ascii="Times New Roman" w:hAnsi="Times New Roman"/>
          <w:sz w:val="24"/>
          <w:szCs w:val="24"/>
        </w:rPr>
        <w:t>кВ</w:t>
      </w:r>
      <w:proofErr w:type="spellEnd"/>
      <w:r w:rsidR="00CF6DE4" w:rsidRPr="00163579">
        <w:rPr>
          <w:rFonts w:ascii="Times New Roman" w:hAnsi="Times New Roman"/>
          <w:sz w:val="24"/>
          <w:szCs w:val="24"/>
        </w:rPr>
        <w:t xml:space="preserve"> Л-216, Л-217, Л-218, Л-219 на ГЭС-9, ГЭС-10, ГЭС-14, ГЭС-16, АУ каскада </w:t>
      </w:r>
      <w:proofErr w:type="spellStart"/>
      <w:r w:rsidR="00CF6DE4" w:rsidRPr="00163579">
        <w:rPr>
          <w:rFonts w:ascii="Times New Roman" w:hAnsi="Times New Roman"/>
          <w:sz w:val="24"/>
          <w:szCs w:val="24"/>
        </w:rPr>
        <w:t>Кемских</w:t>
      </w:r>
      <w:proofErr w:type="spellEnd"/>
      <w:r w:rsidR="00CF6DE4" w:rsidRPr="00163579">
        <w:rPr>
          <w:rFonts w:ascii="Times New Roman" w:hAnsi="Times New Roman"/>
          <w:sz w:val="24"/>
          <w:szCs w:val="24"/>
        </w:rPr>
        <w:t xml:space="preserve"> ГЭС ОАО «ТГК-1»</w:t>
      </w:r>
      <w:r w:rsidR="00163579">
        <w:rPr>
          <w:rFonts w:ascii="Times New Roman" w:hAnsi="Times New Roman"/>
          <w:sz w:val="24"/>
          <w:szCs w:val="24"/>
        </w:rPr>
        <w:t>»</w:t>
      </w:r>
      <w:r w:rsidR="00CF6DE4" w:rsidRPr="00163579">
        <w:rPr>
          <w:rFonts w:ascii="Times New Roman" w:hAnsi="Times New Roman"/>
          <w:sz w:val="24"/>
          <w:szCs w:val="24"/>
        </w:rPr>
        <w:t xml:space="preserve"> от 08.07.2015г. – 1 экз. на 2 листах.</w:t>
      </w:r>
      <w:r w:rsidR="00E533BF" w:rsidRPr="00163579">
        <w:rPr>
          <w:rFonts w:ascii="Times New Roman" w:hAnsi="Times New Roman"/>
          <w:sz w:val="24"/>
          <w:szCs w:val="24"/>
        </w:rPr>
        <w:t xml:space="preserve">    </w:t>
      </w:r>
    </w:p>
    <w:p w:rsidR="007027DF" w:rsidRDefault="007027DF" w:rsidP="00C2641C">
      <w:pPr>
        <w:suppressAutoHyphens/>
        <w:ind w:left="1701" w:hanging="1701"/>
        <w:jc w:val="both"/>
        <w:rPr>
          <w:rFonts w:ascii="Times New Roman" w:hAnsi="Times New Roman" w:cs="Times New Roman"/>
          <w:sz w:val="24"/>
          <w:szCs w:val="24"/>
        </w:rPr>
      </w:pPr>
    </w:p>
    <w:p w:rsidR="001E513E" w:rsidRPr="008226F1" w:rsidRDefault="001E513E" w:rsidP="00C2641C">
      <w:pPr>
        <w:suppressAutoHyphens/>
        <w:ind w:left="1701" w:hanging="1701"/>
        <w:jc w:val="both"/>
        <w:rPr>
          <w:rFonts w:ascii="Times New Roman" w:hAnsi="Times New Roman" w:cs="Times New Roman"/>
          <w:sz w:val="24"/>
          <w:szCs w:val="24"/>
        </w:rPr>
      </w:pPr>
    </w:p>
    <w:p w:rsidR="007027DF" w:rsidRPr="008226F1" w:rsidRDefault="004F3F07" w:rsidP="00A45C0C">
      <w:pPr>
        <w:widowControl/>
        <w:suppressAutoHyphens/>
        <w:autoSpaceDE/>
        <w:autoSpaceDN/>
        <w:adjustRightInd/>
        <w:spacing w:line="216" w:lineRule="auto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Директор </w:t>
      </w:r>
      <w:r w:rsidR="007027DF" w:rsidRPr="008226F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37A64">
        <w:rPr>
          <w:rFonts w:ascii="Times New Roman" w:hAnsi="Times New Roman" w:cs="Times New Roman"/>
          <w:sz w:val="24"/>
          <w:szCs w:val="24"/>
        </w:rPr>
        <w:t>ПСДТУиИТ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1E513E">
        <w:rPr>
          <w:rFonts w:ascii="Times New Roman" w:hAnsi="Times New Roman" w:cs="Times New Roman"/>
          <w:sz w:val="24"/>
          <w:szCs w:val="24"/>
        </w:rPr>
        <w:t xml:space="preserve">                                           </w:t>
      </w:r>
      <w:r>
        <w:rPr>
          <w:rFonts w:ascii="Times New Roman" w:hAnsi="Times New Roman" w:cs="Times New Roman"/>
          <w:sz w:val="24"/>
          <w:szCs w:val="24"/>
        </w:rPr>
        <w:t>А.В. Малафеев</w:t>
      </w:r>
    </w:p>
    <w:p w:rsidR="00EE0CCF" w:rsidRDefault="00EE0CCF" w:rsidP="007027DF">
      <w:pPr>
        <w:widowControl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</w:p>
    <w:p w:rsidR="00163579" w:rsidRPr="00D31A4C" w:rsidRDefault="00163579" w:rsidP="007027DF">
      <w:pPr>
        <w:widowControl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</w:p>
    <w:p w:rsidR="007027DF" w:rsidRDefault="0093250F" w:rsidP="007027DF">
      <w:pPr>
        <w:widowControl/>
        <w:autoSpaceDE/>
        <w:autoSpaceDN/>
        <w:adjustRightInd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</w:t>
      </w:r>
      <w:r w:rsidR="007027DF" w:rsidRPr="008226F1">
        <w:rPr>
          <w:rFonts w:ascii="Times New Roman" w:hAnsi="Times New Roman" w:cs="Times New Roman"/>
          <w:b/>
          <w:sz w:val="24"/>
          <w:szCs w:val="24"/>
        </w:rPr>
        <w:t>огласовано:</w:t>
      </w:r>
    </w:p>
    <w:p w:rsidR="00E533BF" w:rsidRDefault="00E533BF" w:rsidP="007027DF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</w:p>
    <w:p w:rsidR="0093250F" w:rsidRDefault="0093250F" w:rsidP="007027DF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 w:rsidRPr="00D94A20">
        <w:rPr>
          <w:rFonts w:ascii="Times New Roman" w:hAnsi="Times New Roman" w:cs="Times New Roman"/>
          <w:sz w:val="24"/>
          <w:szCs w:val="24"/>
        </w:rPr>
        <w:t>Начальник службы СДТУ</w:t>
      </w:r>
      <w:r w:rsidR="00E533BF">
        <w:rPr>
          <w:rFonts w:ascii="Times New Roman" w:hAnsi="Times New Roman" w:cs="Times New Roman"/>
          <w:sz w:val="24"/>
          <w:szCs w:val="24"/>
        </w:rPr>
        <w:t xml:space="preserve"> филиала «Карельский» ОАО «ТГК-1»</w:t>
      </w:r>
    </w:p>
    <w:p w:rsidR="00816283" w:rsidRDefault="0093250F" w:rsidP="007027DF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_____________________А.Н.</w:t>
      </w:r>
      <w:r w:rsidRPr="00D94A20">
        <w:rPr>
          <w:rFonts w:ascii="Times New Roman" w:hAnsi="Times New Roman" w:cs="Times New Roman"/>
          <w:sz w:val="24"/>
          <w:szCs w:val="24"/>
        </w:rPr>
        <w:t xml:space="preserve"> Борискин</w:t>
      </w:r>
    </w:p>
    <w:p w:rsidR="00816283" w:rsidRDefault="00816283" w:rsidP="007027DF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</w:p>
    <w:p w:rsidR="00816283" w:rsidRDefault="001E513E" w:rsidP="00816283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И.о.начальника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ООКС </w:t>
      </w:r>
      <w:r w:rsidR="0081628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816283">
        <w:rPr>
          <w:rFonts w:ascii="Times New Roman" w:hAnsi="Times New Roman" w:cs="Times New Roman"/>
          <w:sz w:val="24"/>
          <w:szCs w:val="24"/>
        </w:rPr>
        <w:t>ПСДТУиИТ</w:t>
      </w:r>
      <w:proofErr w:type="spellEnd"/>
      <w:proofErr w:type="gramEnd"/>
      <w:r w:rsidR="0081628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16283" w:rsidRDefault="00816283" w:rsidP="00816283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филиала «Невский» ОАО «ТГК-1»</w:t>
      </w:r>
    </w:p>
    <w:p w:rsidR="00816283" w:rsidRDefault="00816283" w:rsidP="00816283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</w:p>
    <w:p w:rsidR="00816283" w:rsidRDefault="00816283" w:rsidP="00816283">
      <w:pPr>
        <w:widowControl/>
        <w:autoSpaceDE/>
        <w:autoSpaceDN/>
        <w:adjustRightInd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___________________________ </w:t>
      </w:r>
      <w:proofErr w:type="spellStart"/>
      <w:r>
        <w:rPr>
          <w:rFonts w:ascii="Times New Roman" w:hAnsi="Times New Roman" w:cs="Times New Roman"/>
          <w:sz w:val="24"/>
          <w:szCs w:val="24"/>
        </w:rPr>
        <w:t>Е.М.Сычев</w:t>
      </w:r>
      <w:proofErr w:type="spellEnd"/>
    </w:p>
    <w:p w:rsidR="00831C1C" w:rsidRDefault="00831C1C">
      <w:pPr>
        <w:widowControl/>
        <w:autoSpaceDE/>
        <w:autoSpaceDN/>
        <w:adjustRightInd/>
        <w:spacing w:after="200" w:line="276" w:lineRule="auto"/>
        <w:rPr>
          <w:b/>
        </w:rPr>
      </w:pPr>
      <w:r>
        <w:rPr>
          <w:b/>
        </w:rPr>
        <w:br w:type="page"/>
      </w:r>
    </w:p>
    <w:p w:rsidR="00831C1C" w:rsidRPr="00163579" w:rsidRDefault="00831C1C" w:rsidP="0027100C">
      <w:pPr>
        <w:jc w:val="right"/>
      </w:pPr>
      <w:r w:rsidRPr="0027100C">
        <w:rPr>
          <w:rFonts w:ascii="Times New Roman" w:hAnsi="Times New Roman" w:cs="Times New Roman"/>
          <w:sz w:val="24"/>
          <w:szCs w:val="24"/>
        </w:rPr>
        <w:lastRenderedPageBreak/>
        <w:t>Приложение №1</w:t>
      </w:r>
      <w:r w:rsidR="0027100C" w:rsidRPr="0027100C">
        <w:rPr>
          <w:rFonts w:ascii="Times New Roman" w:hAnsi="Times New Roman" w:cs="Times New Roman"/>
          <w:sz w:val="24"/>
          <w:szCs w:val="24"/>
        </w:rPr>
        <w:t xml:space="preserve"> к Техническому заданию</w:t>
      </w:r>
      <w:r w:rsidRPr="00163579">
        <w:rPr>
          <w:noProof/>
        </w:rPr>
        <w:drawing>
          <wp:inline distT="0" distB="0" distL="0" distR="0" wp14:anchorId="023642C7" wp14:editId="76AC822A">
            <wp:extent cx="6228080" cy="8799195"/>
            <wp:effectExtent l="0" t="0" r="1270" b="1905"/>
            <wp:docPr id="1" name="Рисунок 1" descr="I:\Страница1 из Технические услов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Страница1 из Технические условия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8080" cy="879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7100C">
        <w:rPr>
          <w:rFonts w:ascii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163579">
        <w:rPr>
          <w:noProof/>
        </w:rPr>
        <w:lastRenderedPageBreak/>
        <w:drawing>
          <wp:inline distT="0" distB="0" distL="0" distR="0">
            <wp:extent cx="6228080" cy="8799195"/>
            <wp:effectExtent l="0" t="0" r="1270" b="1905"/>
            <wp:docPr id="2" name="Рисунок 2" descr="I:\Страница2 из Технические условия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Страница2 из Технические условия-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8080" cy="879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31C1C" w:rsidRPr="00163579" w:rsidSect="00162380">
      <w:footerReference w:type="default" r:id="rId11"/>
      <w:pgSz w:w="11906" w:h="16838"/>
      <w:pgMar w:top="851" w:right="851" w:bottom="851" w:left="1701" w:header="709" w:footer="2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D5F86" w:rsidRDefault="006D5F86" w:rsidP="00EE0CCF">
      <w:r>
        <w:separator/>
      </w:r>
    </w:p>
  </w:endnote>
  <w:endnote w:type="continuationSeparator" w:id="0">
    <w:p w:rsidR="006D5F86" w:rsidRDefault="006D5F86" w:rsidP="00EE0C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OpenSymbol">
    <w:altName w:val="Arial Unicode MS"/>
    <w:charset w:val="00"/>
    <w:family w:val="auto"/>
    <w:pitch w:val="variable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655558767"/>
      <w:docPartObj>
        <w:docPartGallery w:val="Page Numbers (Bottom of Page)"/>
        <w:docPartUnique/>
      </w:docPartObj>
    </w:sdtPr>
    <w:sdtEndPr/>
    <w:sdtContent>
      <w:p w:rsidR="00B90A48" w:rsidRDefault="00B90A48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309D1">
          <w:rPr>
            <w:noProof/>
          </w:rPr>
          <w:t>1</w:t>
        </w:r>
        <w:r>
          <w:fldChar w:fldCharType="end"/>
        </w:r>
      </w:p>
    </w:sdtContent>
  </w:sdt>
  <w:p w:rsidR="00B90A48" w:rsidRDefault="00B90A48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D5F86" w:rsidRDefault="006D5F86" w:rsidP="00EE0CCF">
      <w:r>
        <w:separator/>
      </w:r>
    </w:p>
  </w:footnote>
  <w:footnote w:type="continuationSeparator" w:id="0">
    <w:p w:rsidR="006D5F86" w:rsidRDefault="006D5F86" w:rsidP="00EE0CC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3"/>
    <w:multiLevelType w:val="singleLevel"/>
    <w:tmpl w:val="00000003"/>
    <w:name w:val="WW8Num3"/>
    <w:lvl w:ilvl="0">
      <w:start w:val="1"/>
      <w:numFmt w:val="bullet"/>
      <w:suff w:val="space"/>
      <w:lvlText w:val=""/>
      <w:lvlJc w:val="left"/>
      <w:pPr>
        <w:tabs>
          <w:tab w:val="num" w:pos="0"/>
        </w:tabs>
        <w:ind w:left="643" w:hanging="170"/>
      </w:pPr>
      <w:rPr>
        <w:rFonts w:ascii="Symbol" w:hAnsi="Symbol" w:cs="OpenSymbol"/>
      </w:rPr>
    </w:lvl>
  </w:abstractNum>
  <w:abstractNum w:abstractNumId="1" w15:restartNumberingAfterBreak="0">
    <w:nsid w:val="00000004"/>
    <w:multiLevelType w:val="singleLevel"/>
    <w:tmpl w:val="00000004"/>
    <w:name w:val="WW8Num4"/>
    <w:lvl w:ilvl="0">
      <w:start w:val="1"/>
      <w:numFmt w:val="bullet"/>
      <w:suff w:val="space"/>
      <w:lvlText w:val=""/>
      <w:lvlJc w:val="left"/>
      <w:pPr>
        <w:tabs>
          <w:tab w:val="num" w:pos="0"/>
        </w:tabs>
        <w:ind w:left="643" w:hanging="170"/>
      </w:pPr>
      <w:rPr>
        <w:rFonts w:ascii="Symbol" w:hAnsi="Symbol" w:cs="OpenSymbol"/>
      </w:rPr>
    </w:lvl>
  </w:abstractNum>
  <w:abstractNum w:abstractNumId="2" w15:restartNumberingAfterBreak="0">
    <w:nsid w:val="0000000D"/>
    <w:multiLevelType w:val="multilevel"/>
    <w:tmpl w:val="0000000D"/>
    <w:name w:val="WW8Num13"/>
    <w:lvl w:ilvl="0">
      <w:start w:val="1"/>
      <w:numFmt w:val="bullet"/>
      <w:lvlText w:val=""/>
      <w:lvlJc w:val="left"/>
      <w:pPr>
        <w:tabs>
          <w:tab w:val="num" w:pos="3054"/>
        </w:tabs>
        <w:ind w:left="3054" w:hanging="360"/>
      </w:pPr>
      <w:rPr>
        <w:rFonts w:ascii="Symbol" w:hAnsi="Symbol" w:cs="Symbol" w:hint="default"/>
        <w:color w:val="000000"/>
      </w:rPr>
    </w:lvl>
    <w:lvl w:ilvl="1">
      <w:start w:val="1"/>
      <w:numFmt w:val="bullet"/>
      <w:lvlText w:val="◦"/>
      <w:lvlJc w:val="left"/>
      <w:pPr>
        <w:tabs>
          <w:tab w:val="num" w:pos="3414"/>
        </w:tabs>
        <w:ind w:left="3414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3774"/>
        </w:tabs>
        <w:ind w:left="3774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4134"/>
        </w:tabs>
        <w:ind w:left="4134" w:hanging="360"/>
      </w:pPr>
      <w:rPr>
        <w:rFonts w:ascii="Symbol" w:hAnsi="Symbol" w:cs="Symbol"/>
        <w:color w:val="000000"/>
      </w:rPr>
    </w:lvl>
    <w:lvl w:ilvl="4">
      <w:start w:val="1"/>
      <w:numFmt w:val="bullet"/>
      <w:lvlText w:val="◦"/>
      <w:lvlJc w:val="left"/>
      <w:pPr>
        <w:tabs>
          <w:tab w:val="num" w:pos="4494"/>
        </w:tabs>
        <w:ind w:left="4494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4854"/>
        </w:tabs>
        <w:ind w:left="4854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5214"/>
        </w:tabs>
        <w:ind w:left="5214" w:hanging="360"/>
      </w:pPr>
      <w:rPr>
        <w:rFonts w:ascii="Symbol" w:hAnsi="Symbol" w:cs="Symbol"/>
        <w:color w:val="000000"/>
      </w:rPr>
    </w:lvl>
    <w:lvl w:ilvl="7">
      <w:start w:val="1"/>
      <w:numFmt w:val="bullet"/>
      <w:lvlText w:val="◦"/>
      <w:lvlJc w:val="left"/>
      <w:pPr>
        <w:tabs>
          <w:tab w:val="num" w:pos="5574"/>
        </w:tabs>
        <w:ind w:left="5574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5934"/>
        </w:tabs>
        <w:ind w:left="5934" w:hanging="360"/>
      </w:pPr>
      <w:rPr>
        <w:rFonts w:ascii="OpenSymbol" w:hAnsi="OpenSymbol" w:cs="OpenSymbol"/>
      </w:rPr>
    </w:lvl>
  </w:abstractNum>
  <w:abstractNum w:abstractNumId="3" w15:restartNumberingAfterBreak="0">
    <w:nsid w:val="0000000F"/>
    <w:multiLevelType w:val="multilevel"/>
    <w:tmpl w:val="0000000F"/>
    <w:name w:val="WW8Num16"/>
    <w:lvl w:ilvl="0">
      <w:start w:val="1"/>
      <w:numFmt w:val="bullet"/>
      <w:lvlText w:val=""/>
      <w:lvlJc w:val="left"/>
      <w:pPr>
        <w:tabs>
          <w:tab w:val="num" w:pos="3054"/>
        </w:tabs>
        <w:ind w:left="3054" w:hanging="360"/>
      </w:pPr>
      <w:rPr>
        <w:rFonts w:ascii="Symbol" w:hAnsi="Symbol" w:cs="Symbol" w:hint="default"/>
        <w:color w:val="000000"/>
      </w:rPr>
    </w:lvl>
    <w:lvl w:ilvl="1">
      <w:start w:val="1"/>
      <w:numFmt w:val="bullet"/>
      <w:lvlText w:val="◦"/>
      <w:lvlJc w:val="left"/>
      <w:pPr>
        <w:tabs>
          <w:tab w:val="num" w:pos="3414"/>
        </w:tabs>
        <w:ind w:left="3414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3774"/>
        </w:tabs>
        <w:ind w:left="3774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4134"/>
        </w:tabs>
        <w:ind w:left="4134" w:hanging="360"/>
      </w:pPr>
      <w:rPr>
        <w:rFonts w:ascii="Symbol" w:hAnsi="Symbol" w:cs="Symbol"/>
        <w:color w:val="000000"/>
      </w:rPr>
    </w:lvl>
    <w:lvl w:ilvl="4">
      <w:start w:val="1"/>
      <w:numFmt w:val="bullet"/>
      <w:lvlText w:val="◦"/>
      <w:lvlJc w:val="left"/>
      <w:pPr>
        <w:tabs>
          <w:tab w:val="num" w:pos="4494"/>
        </w:tabs>
        <w:ind w:left="4494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4854"/>
        </w:tabs>
        <w:ind w:left="4854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5214"/>
        </w:tabs>
        <w:ind w:left="5214" w:hanging="360"/>
      </w:pPr>
      <w:rPr>
        <w:rFonts w:ascii="Symbol" w:hAnsi="Symbol" w:cs="Symbol"/>
        <w:color w:val="000000"/>
      </w:rPr>
    </w:lvl>
    <w:lvl w:ilvl="7">
      <w:start w:val="1"/>
      <w:numFmt w:val="bullet"/>
      <w:lvlText w:val="◦"/>
      <w:lvlJc w:val="left"/>
      <w:pPr>
        <w:tabs>
          <w:tab w:val="num" w:pos="5574"/>
        </w:tabs>
        <w:ind w:left="5574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5934"/>
        </w:tabs>
        <w:ind w:left="5934" w:hanging="360"/>
      </w:pPr>
      <w:rPr>
        <w:rFonts w:ascii="OpenSymbol" w:hAnsi="OpenSymbol" w:cs="OpenSymbol"/>
      </w:rPr>
    </w:lvl>
  </w:abstractNum>
  <w:abstractNum w:abstractNumId="4" w15:restartNumberingAfterBreak="0">
    <w:nsid w:val="00000010"/>
    <w:multiLevelType w:val="multilevel"/>
    <w:tmpl w:val="00000010"/>
    <w:name w:val="WW8Num1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  <w:bCs/>
      </w:rPr>
    </w:lvl>
    <w:lvl w:ilvl="1">
      <w:start w:val="2"/>
      <w:numFmt w:val="decimal"/>
      <w:lvlText w:val="%1.%2."/>
      <w:lvlJc w:val="left"/>
      <w:pPr>
        <w:tabs>
          <w:tab w:val="num" w:pos="0"/>
        </w:tabs>
        <w:ind w:left="72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1800"/>
      </w:pPr>
      <w:rPr>
        <w:rFonts w:hint="default"/>
        <w:b/>
      </w:rPr>
    </w:lvl>
  </w:abstractNum>
  <w:abstractNum w:abstractNumId="5" w15:restartNumberingAfterBreak="0">
    <w:nsid w:val="026222DD"/>
    <w:multiLevelType w:val="multilevel"/>
    <w:tmpl w:val="74F68E1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b/>
      </w:rPr>
    </w:lvl>
  </w:abstractNum>
  <w:abstractNum w:abstractNumId="6" w15:restartNumberingAfterBreak="0">
    <w:nsid w:val="03E50516"/>
    <w:multiLevelType w:val="multilevel"/>
    <w:tmpl w:val="6F2EB3E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7" w15:restartNumberingAfterBreak="0">
    <w:nsid w:val="05943209"/>
    <w:multiLevelType w:val="hybridMultilevel"/>
    <w:tmpl w:val="7CF08F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9FA665B"/>
    <w:multiLevelType w:val="multilevel"/>
    <w:tmpl w:val="5CF2419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84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0C3E5A29"/>
    <w:multiLevelType w:val="multilevel"/>
    <w:tmpl w:val="3C3C2342"/>
    <w:lvl w:ilvl="0">
      <w:start w:val="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780" w:hanging="60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40" w:hanging="1800"/>
      </w:pPr>
      <w:rPr>
        <w:rFonts w:hint="default"/>
      </w:rPr>
    </w:lvl>
  </w:abstractNum>
  <w:abstractNum w:abstractNumId="10" w15:restartNumberingAfterBreak="0">
    <w:nsid w:val="0F574095"/>
    <w:multiLevelType w:val="multilevel"/>
    <w:tmpl w:val="90963898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107E74F3"/>
    <w:multiLevelType w:val="hybridMultilevel"/>
    <w:tmpl w:val="45C2B7DC"/>
    <w:lvl w:ilvl="0" w:tplc="C59EB8BA">
      <w:start w:val="1"/>
      <w:numFmt w:val="decimal"/>
      <w:lvlText w:val="1.8.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116F09FF"/>
    <w:multiLevelType w:val="multilevel"/>
    <w:tmpl w:val="9FCE4E80"/>
    <w:lvl w:ilvl="0">
      <w:start w:val="2"/>
      <w:numFmt w:val="decimal"/>
      <w:pStyle w:val="2-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20" w:hanging="360"/>
      </w:pPr>
    </w:lvl>
    <w:lvl w:ilvl="2">
      <w:start w:val="1"/>
      <w:numFmt w:val="decimal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800" w:hanging="720"/>
      </w:pPr>
    </w:lvl>
    <w:lvl w:ilvl="4">
      <w:start w:val="1"/>
      <w:numFmt w:val="decimal"/>
      <w:lvlText w:val="%1.%2.%3.%4.%5"/>
      <w:lvlJc w:val="left"/>
      <w:pPr>
        <w:ind w:left="2520" w:hanging="1080"/>
      </w:pPr>
    </w:lvl>
    <w:lvl w:ilvl="5">
      <w:start w:val="1"/>
      <w:numFmt w:val="decimal"/>
      <w:lvlText w:val="%1.%2.%3.%4.%5.%6"/>
      <w:lvlJc w:val="left"/>
      <w:pPr>
        <w:ind w:left="2880" w:hanging="1080"/>
      </w:pPr>
    </w:lvl>
    <w:lvl w:ilvl="6">
      <w:start w:val="1"/>
      <w:numFmt w:val="decimal"/>
      <w:lvlText w:val="%1.%2.%3.%4.%5.%6.%7"/>
      <w:lvlJc w:val="left"/>
      <w:pPr>
        <w:ind w:left="3600" w:hanging="1440"/>
      </w:pPr>
    </w:lvl>
    <w:lvl w:ilvl="7">
      <w:start w:val="1"/>
      <w:numFmt w:val="decimal"/>
      <w:lvlText w:val="%1.%2.%3.%4.%5.%6.%7.%8"/>
      <w:lvlJc w:val="left"/>
      <w:pPr>
        <w:ind w:left="3960" w:hanging="1440"/>
      </w:pPr>
    </w:lvl>
    <w:lvl w:ilvl="8">
      <w:start w:val="1"/>
      <w:numFmt w:val="decimal"/>
      <w:lvlText w:val="%1.%2.%3.%4.%5.%6.%7.%8.%9"/>
      <w:lvlJc w:val="left"/>
      <w:pPr>
        <w:ind w:left="4680" w:hanging="1800"/>
      </w:pPr>
    </w:lvl>
  </w:abstractNum>
  <w:abstractNum w:abstractNumId="13" w15:restartNumberingAfterBreak="0">
    <w:nsid w:val="19A16FF6"/>
    <w:multiLevelType w:val="hybridMultilevel"/>
    <w:tmpl w:val="DBA004F8"/>
    <w:lvl w:ilvl="0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4" w15:restartNumberingAfterBreak="0">
    <w:nsid w:val="1D3B27A6"/>
    <w:multiLevelType w:val="multilevel"/>
    <w:tmpl w:val="F0B01C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1DB617FC"/>
    <w:multiLevelType w:val="hybridMultilevel"/>
    <w:tmpl w:val="65422A62"/>
    <w:lvl w:ilvl="0" w:tplc="DFA2F7DC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E0A0E36"/>
    <w:multiLevelType w:val="hybridMultilevel"/>
    <w:tmpl w:val="E3DE6F22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7" w15:restartNumberingAfterBreak="0">
    <w:nsid w:val="1EB535A7"/>
    <w:multiLevelType w:val="multilevel"/>
    <w:tmpl w:val="2E0838EC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1F1A61DF"/>
    <w:multiLevelType w:val="hybridMultilevel"/>
    <w:tmpl w:val="AD88C2D6"/>
    <w:lvl w:ilvl="0" w:tplc="0428F214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2E163E96"/>
    <w:multiLevelType w:val="hybridMultilevel"/>
    <w:tmpl w:val="C6F2DED8"/>
    <w:lvl w:ilvl="0" w:tplc="85A69074">
      <w:start w:val="1"/>
      <w:numFmt w:val="decimal"/>
      <w:lvlText w:val="2.%1"/>
      <w:lvlJc w:val="center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E54C02"/>
    <w:multiLevelType w:val="multilevel"/>
    <w:tmpl w:val="3618C120"/>
    <w:lvl w:ilvl="0">
      <w:start w:val="3"/>
      <w:numFmt w:val="decimal"/>
      <w:lvlText w:val="%1"/>
      <w:lvlJc w:val="left"/>
      <w:pPr>
        <w:ind w:left="660" w:hanging="6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20" w:hanging="6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2"/>
      <w:numFmt w:val="decimal"/>
      <w:lvlText w:val="%1.%2.%3.%4"/>
      <w:lvlJc w:val="left"/>
      <w:pPr>
        <w:ind w:left="412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1" w15:restartNumberingAfterBreak="0">
    <w:nsid w:val="312213FC"/>
    <w:multiLevelType w:val="hybridMultilevel"/>
    <w:tmpl w:val="E5B87318"/>
    <w:lvl w:ilvl="0" w:tplc="E9A4F27A">
      <w:start w:val="1"/>
      <w:numFmt w:val="decimal"/>
      <w:lvlText w:val="1.7.%1.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4ED226D"/>
    <w:multiLevelType w:val="multilevel"/>
    <w:tmpl w:val="C3065FCE"/>
    <w:lvl w:ilvl="0">
      <w:start w:val="2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3" w15:restartNumberingAfterBreak="0">
    <w:nsid w:val="38194F4E"/>
    <w:multiLevelType w:val="multilevel"/>
    <w:tmpl w:val="6F2EB3E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4" w15:restartNumberingAfterBreak="0">
    <w:nsid w:val="396463E0"/>
    <w:multiLevelType w:val="multilevel"/>
    <w:tmpl w:val="8E62C01E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  <w:color w:val="000000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  <w:color w:val="000000"/>
      </w:rPr>
    </w:lvl>
    <w:lvl w:ilvl="2">
      <w:start w:val="3"/>
      <w:numFmt w:val="decimal"/>
      <w:lvlText w:val="%1.%2.%3."/>
      <w:lvlJc w:val="left"/>
      <w:pPr>
        <w:ind w:left="720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000000"/>
      </w:rPr>
    </w:lvl>
  </w:abstractNum>
  <w:abstractNum w:abstractNumId="25" w15:restartNumberingAfterBreak="0">
    <w:nsid w:val="3B9F7592"/>
    <w:multiLevelType w:val="hybridMultilevel"/>
    <w:tmpl w:val="550038F4"/>
    <w:lvl w:ilvl="0" w:tplc="E294F232">
      <w:start w:val="1"/>
      <w:numFmt w:val="bullet"/>
      <w:lvlText w:val="-"/>
      <w:lvlJc w:val="left"/>
      <w:pPr>
        <w:ind w:left="5039" w:hanging="360"/>
      </w:pPr>
      <w:rPr>
        <w:rFonts w:ascii="Courier New" w:hAnsi="Courier New" w:hint="default"/>
      </w:rPr>
    </w:lvl>
    <w:lvl w:ilvl="1" w:tplc="04190003">
      <w:start w:val="1"/>
      <w:numFmt w:val="bullet"/>
      <w:lvlText w:val="o"/>
      <w:lvlJc w:val="left"/>
      <w:pPr>
        <w:ind w:left="575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647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719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791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863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935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1007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10799" w:hanging="360"/>
      </w:pPr>
      <w:rPr>
        <w:rFonts w:ascii="Wingdings" w:hAnsi="Wingdings" w:hint="default"/>
      </w:rPr>
    </w:lvl>
  </w:abstractNum>
  <w:abstractNum w:abstractNumId="26" w15:restartNumberingAfterBreak="0">
    <w:nsid w:val="3C1F2DFA"/>
    <w:multiLevelType w:val="multilevel"/>
    <w:tmpl w:val="1452035E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  <w:color w:val="000000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  <w:color w:val="000000"/>
      </w:rPr>
    </w:lvl>
    <w:lvl w:ilvl="2">
      <w:start w:val="3"/>
      <w:numFmt w:val="decimal"/>
      <w:lvlText w:val="%1.%2.%3."/>
      <w:lvlJc w:val="left"/>
      <w:pPr>
        <w:ind w:left="1146" w:hanging="720"/>
      </w:pPr>
      <w:rPr>
        <w:rFonts w:hint="default"/>
        <w:color w:val="00000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color w:val="00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color w:val="00000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color w:val="00000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color w:val="00000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color w:val="00000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color w:val="000000"/>
      </w:rPr>
    </w:lvl>
  </w:abstractNum>
  <w:abstractNum w:abstractNumId="27" w15:restartNumberingAfterBreak="0">
    <w:nsid w:val="41AE613A"/>
    <w:multiLevelType w:val="hybridMultilevel"/>
    <w:tmpl w:val="5E6A8624"/>
    <w:lvl w:ilvl="0" w:tplc="CBAE85FA">
      <w:start w:val="1"/>
      <w:numFmt w:val="decimal"/>
      <w:lvlText w:val="%1."/>
      <w:lvlJc w:val="left"/>
      <w:pPr>
        <w:ind w:left="720" w:hanging="360"/>
      </w:pPr>
      <w:rPr>
        <w:rFonts w:cs="Aria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1E77B3E"/>
    <w:multiLevelType w:val="hybridMultilevel"/>
    <w:tmpl w:val="8A903724"/>
    <w:lvl w:ilvl="0" w:tplc="F5240A1A">
      <w:start w:val="1"/>
      <w:numFmt w:val="decimal"/>
      <w:lvlText w:val="2.%1"/>
      <w:lvlJc w:val="center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37949D4"/>
    <w:multiLevelType w:val="hybridMultilevel"/>
    <w:tmpl w:val="DE76DEBC"/>
    <w:lvl w:ilvl="0" w:tplc="84BC9F3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0" w15:restartNumberingAfterBreak="0">
    <w:nsid w:val="450C26D1"/>
    <w:multiLevelType w:val="multilevel"/>
    <w:tmpl w:val="F93E47DA"/>
    <w:lvl w:ilvl="0">
      <w:start w:val="2"/>
      <w:numFmt w:val="decimal"/>
      <w:lvlText w:val="%1."/>
      <w:lvlJc w:val="left"/>
      <w:pPr>
        <w:ind w:left="0" w:firstLine="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5"/>
      <w:numFmt w:val="decimal"/>
      <w:lvlText w:val="2.2.%3."/>
      <w:lvlJc w:val="left"/>
      <w:pPr>
        <w:ind w:left="180" w:hanging="1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" w:hanging="1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40" w:hanging="5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40" w:hanging="5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00" w:hanging="9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00" w:hanging="9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260" w:hanging="1260"/>
      </w:pPr>
      <w:rPr>
        <w:rFonts w:hint="default"/>
      </w:rPr>
    </w:lvl>
  </w:abstractNum>
  <w:abstractNum w:abstractNumId="31" w15:restartNumberingAfterBreak="0">
    <w:nsid w:val="45CB46ED"/>
    <w:multiLevelType w:val="multilevel"/>
    <w:tmpl w:val="F0B01C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2" w15:restartNumberingAfterBreak="0">
    <w:nsid w:val="49091168"/>
    <w:multiLevelType w:val="hybridMultilevel"/>
    <w:tmpl w:val="EC18DA50"/>
    <w:lvl w:ilvl="0" w:tplc="0419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33" w15:restartNumberingAfterBreak="0">
    <w:nsid w:val="4BD32400"/>
    <w:multiLevelType w:val="hybridMultilevel"/>
    <w:tmpl w:val="9B408A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BF83153"/>
    <w:multiLevelType w:val="multilevel"/>
    <w:tmpl w:val="C736E46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3.2.%3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b/>
      </w:rPr>
    </w:lvl>
  </w:abstractNum>
  <w:abstractNum w:abstractNumId="35" w15:restartNumberingAfterBreak="0">
    <w:nsid w:val="503E179B"/>
    <w:multiLevelType w:val="multilevel"/>
    <w:tmpl w:val="3A22847A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6" w15:restartNumberingAfterBreak="0">
    <w:nsid w:val="506154A4"/>
    <w:multiLevelType w:val="hybridMultilevel"/>
    <w:tmpl w:val="E332B8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0C96DED"/>
    <w:multiLevelType w:val="multilevel"/>
    <w:tmpl w:val="65CA8E0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8" w15:restartNumberingAfterBreak="0">
    <w:nsid w:val="514C2676"/>
    <w:multiLevelType w:val="multilevel"/>
    <w:tmpl w:val="5908E46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9" w15:restartNumberingAfterBreak="0">
    <w:nsid w:val="5A7919B1"/>
    <w:multiLevelType w:val="multilevel"/>
    <w:tmpl w:val="9392DFBC"/>
    <w:lvl w:ilvl="0">
      <w:start w:val="1"/>
      <w:numFmt w:val="decimal"/>
      <w:lvlText w:val="4.%1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0" w15:restartNumberingAfterBreak="0">
    <w:nsid w:val="5AE711AE"/>
    <w:multiLevelType w:val="hybridMultilevel"/>
    <w:tmpl w:val="E2F68D5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 w15:restartNumberingAfterBreak="0">
    <w:nsid w:val="5D7063F5"/>
    <w:multiLevelType w:val="multilevel"/>
    <w:tmpl w:val="47C6FDC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2" w15:restartNumberingAfterBreak="0">
    <w:nsid w:val="60974F7C"/>
    <w:multiLevelType w:val="hybridMultilevel"/>
    <w:tmpl w:val="40DEDC34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3" w15:restartNumberingAfterBreak="0">
    <w:nsid w:val="63575635"/>
    <w:multiLevelType w:val="multilevel"/>
    <w:tmpl w:val="6F2EB3E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4" w15:restartNumberingAfterBreak="0">
    <w:nsid w:val="65C20B2B"/>
    <w:multiLevelType w:val="multilevel"/>
    <w:tmpl w:val="231A196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5" w15:restartNumberingAfterBreak="0">
    <w:nsid w:val="664B1764"/>
    <w:multiLevelType w:val="multilevel"/>
    <w:tmpl w:val="3962C2FA"/>
    <w:lvl w:ilvl="0">
      <w:start w:val="3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60" w:hanging="48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40" w:hanging="1800"/>
      </w:pPr>
      <w:rPr>
        <w:rFonts w:hint="default"/>
      </w:rPr>
    </w:lvl>
  </w:abstractNum>
  <w:abstractNum w:abstractNumId="46" w15:restartNumberingAfterBreak="0">
    <w:nsid w:val="67B548F3"/>
    <w:multiLevelType w:val="multilevel"/>
    <w:tmpl w:val="C2E0B3AA"/>
    <w:lvl w:ilvl="0">
      <w:start w:val="3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9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7" w15:restartNumberingAfterBreak="0">
    <w:nsid w:val="686A03B9"/>
    <w:multiLevelType w:val="hybridMultilevel"/>
    <w:tmpl w:val="D966A5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69496932"/>
    <w:multiLevelType w:val="hybridMultilevel"/>
    <w:tmpl w:val="F67E02F2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49" w15:restartNumberingAfterBreak="0">
    <w:nsid w:val="6E965101"/>
    <w:multiLevelType w:val="hybridMultilevel"/>
    <w:tmpl w:val="C35E5F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701642E6"/>
    <w:multiLevelType w:val="multilevel"/>
    <w:tmpl w:val="8516417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3.3.%3.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b/>
      </w:rPr>
    </w:lvl>
  </w:abstractNum>
  <w:abstractNum w:abstractNumId="51" w15:restartNumberingAfterBreak="0">
    <w:nsid w:val="717D21B4"/>
    <w:multiLevelType w:val="multilevel"/>
    <w:tmpl w:val="AEFECE0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52" w15:restartNumberingAfterBreak="0">
    <w:nsid w:val="726D1E9F"/>
    <w:multiLevelType w:val="multilevel"/>
    <w:tmpl w:val="E47AA84C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3" w15:restartNumberingAfterBreak="0">
    <w:nsid w:val="78813081"/>
    <w:multiLevelType w:val="multilevel"/>
    <w:tmpl w:val="47C6FDC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4" w15:restartNumberingAfterBreak="0">
    <w:nsid w:val="7A4A3D9B"/>
    <w:multiLevelType w:val="hybridMultilevel"/>
    <w:tmpl w:val="5218FA0C"/>
    <w:lvl w:ilvl="0" w:tplc="F0300318">
      <w:start w:val="3"/>
      <w:numFmt w:val="decimal"/>
      <w:lvlText w:val="2.%1"/>
      <w:lvlJc w:val="center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7ABB1923"/>
    <w:multiLevelType w:val="hybridMultilevel"/>
    <w:tmpl w:val="13CE3C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8"/>
  </w:num>
  <w:num w:numId="2">
    <w:abstractNumId w:val="38"/>
  </w:num>
  <w:num w:numId="3">
    <w:abstractNumId w:val="34"/>
  </w:num>
  <w:num w:numId="4">
    <w:abstractNumId w:val="1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3"/>
  </w:num>
  <w:num w:numId="6">
    <w:abstractNumId w:val="55"/>
  </w:num>
  <w:num w:numId="7">
    <w:abstractNumId w:val="16"/>
  </w:num>
  <w:num w:numId="8">
    <w:abstractNumId w:val="5"/>
  </w:num>
  <w:num w:numId="9">
    <w:abstractNumId w:val="9"/>
  </w:num>
  <w:num w:numId="10">
    <w:abstractNumId w:val="51"/>
  </w:num>
  <w:num w:numId="11">
    <w:abstractNumId w:val="46"/>
  </w:num>
  <w:num w:numId="12">
    <w:abstractNumId w:val="45"/>
  </w:num>
  <w:num w:numId="13">
    <w:abstractNumId w:val="20"/>
  </w:num>
  <w:num w:numId="14">
    <w:abstractNumId w:val="33"/>
  </w:num>
  <w:num w:numId="15">
    <w:abstractNumId w:val="15"/>
  </w:num>
  <w:num w:numId="16">
    <w:abstractNumId w:val="39"/>
  </w:num>
  <w:num w:numId="17">
    <w:abstractNumId w:val="44"/>
  </w:num>
  <w:num w:numId="18">
    <w:abstractNumId w:val="7"/>
  </w:num>
  <w:num w:numId="19">
    <w:abstractNumId w:val="29"/>
  </w:num>
  <w:num w:numId="20">
    <w:abstractNumId w:val="32"/>
  </w:num>
  <w:num w:numId="21">
    <w:abstractNumId w:val="4"/>
  </w:num>
  <w:num w:numId="22">
    <w:abstractNumId w:val="10"/>
  </w:num>
  <w:num w:numId="23">
    <w:abstractNumId w:val="1"/>
  </w:num>
  <w:num w:numId="24">
    <w:abstractNumId w:val="3"/>
  </w:num>
  <w:num w:numId="25">
    <w:abstractNumId w:val="26"/>
  </w:num>
  <w:num w:numId="26">
    <w:abstractNumId w:val="11"/>
  </w:num>
  <w:num w:numId="27">
    <w:abstractNumId w:val="40"/>
  </w:num>
  <w:num w:numId="28">
    <w:abstractNumId w:val="23"/>
  </w:num>
  <w:num w:numId="29">
    <w:abstractNumId w:val="43"/>
  </w:num>
  <w:num w:numId="30">
    <w:abstractNumId w:val="6"/>
  </w:num>
  <w:num w:numId="31">
    <w:abstractNumId w:val="14"/>
  </w:num>
  <w:num w:numId="32">
    <w:abstractNumId w:val="31"/>
  </w:num>
  <w:num w:numId="33">
    <w:abstractNumId w:val="41"/>
  </w:num>
  <w:num w:numId="34">
    <w:abstractNumId w:val="53"/>
  </w:num>
  <w:num w:numId="35">
    <w:abstractNumId w:val="35"/>
  </w:num>
  <w:num w:numId="36">
    <w:abstractNumId w:val="36"/>
  </w:num>
  <w:num w:numId="37">
    <w:abstractNumId w:val="37"/>
  </w:num>
  <w:num w:numId="38">
    <w:abstractNumId w:val="50"/>
  </w:num>
  <w:num w:numId="39">
    <w:abstractNumId w:val="24"/>
  </w:num>
  <w:num w:numId="40">
    <w:abstractNumId w:val="47"/>
  </w:num>
  <w:num w:numId="41">
    <w:abstractNumId w:val="48"/>
  </w:num>
  <w:num w:numId="42">
    <w:abstractNumId w:val="49"/>
  </w:num>
  <w:num w:numId="43">
    <w:abstractNumId w:val="17"/>
  </w:num>
  <w:num w:numId="44">
    <w:abstractNumId w:val="8"/>
  </w:num>
  <w:num w:numId="45">
    <w:abstractNumId w:val="22"/>
  </w:num>
  <w:num w:numId="46">
    <w:abstractNumId w:val="30"/>
  </w:num>
  <w:num w:numId="47">
    <w:abstractNumId w:val="0"/>
  </w:num>
  <w:num w:numId="48">
    <w:abstractNumId w:val="2"/>
  </w:num>
  <w:num w:numId="49">
    <w:abstractNumId w:val="25"/>
  </w:num>
  <w:num w:numId="50">
    <w:abstractNumId w:val="42"/>
  </w:num>
  <w:num w:numId="51">
    <w:abstractNumId w:val="21"/>
  </w:num>
  <w:num w:numId="52">
    <w:abstractNumId w:val="28"/>
  </w:num>
  <w:num w:numId="53">
    <w:abstractNumId w:val="54"/>
  </w:num>
  <w:num w:numId="54">
    <w:abstractNumId w:val="19"/>
  </w:num>
  <w:num w:numId="55">
    <w:abstractNumId w:val="27"/>
  </w:num>
  <w:num w:numId="56">
    <w:abstractNumId w:val="52"/>
  </w:num>
  <w:numIdMacAtCleanup w:val="5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trackRevision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27DF"/>
    <w:rsid w:val="00010BEA"/>
    <w:rsid w:val="000200E1"/>
    <w:rsid w:val="00030DA5"/>
    <w:rsid w:val="00042A9C"/>
    <w:rsid w:val="000461DB"/>
    <w:rsid w:val="00055463"/>
    <w:rsid w:val="00091144"/>
    <w:rsid w:val="00095360"/>
    <w:rsid w:val="000C205F"/>
    <w:rsid w:val="000C4C23"/>
    <w:rsid w:val="000E3164"/>
    <w:rsid w:val="000E4FF0"/>
    <w:rsid w:val="001004D5"/>
    <w:rsid w:val="00102F90"/>
    <w:rsid w:val="00102FD2"/>
    <w:rsid w:val="0011043A"/>
    <w:rsid w:val="00112AED"/>
    <w:rsid w:val="00133400"/>
    <w:rsid w:val="00153458"/>
    <w:rsid w:val="00162380"/>
    <w:rsid w:val="00163579"/>
    <w:rsid w:val="0019258F"/>
    <w:rsid w:val="001B6F65"/>
    <w:rsid w:val="001D3295"/>
    <w:rsid w:val="001E513E"/>
    <w:rsid w:val="001F3B3B"/>
    <w:rsid w:val="001F4454"/>
    <w:rsid w:val="00204EED"/>
    <w:rsid w:val="00217A1A"/>
    <w:rsid w:val="0022257A"/>
    <w:rsid w:val="00237A64"/>
    <w:rsid w:val="00265C48"/>
    <w:rsid w:val="0027100C"/>
    <w:rsid w:val="00277100"/>
    <w:rsid w:val="00285362"/>
    <w:rsid w:val="002A0883"/>
    <w:rsid w:val="002A4321"/>
    <w:rsid w:val="002C380F"/>
    <w:rsid w:val="002C6B32"/>
    <w:rsid w:val="002D3528"/>
    <w:rsid w:val="002D55D5"/>
    <w:rsid w:val="002E4913"/>
    <w:rsid w:val="002E5A43"/>
    <w:rsid w:val="002F67CC"/>
    <w:rsid w:val="00300856"/>
    <w:rsid w:val="00310892"/>
    <w:rsid w:val="00315170"/>
    <w:rsid w:val="003201C1"/>
    <w:rsid w:val="003369F9"/>
    <w:rsid w:val="003743C4"/>
    <w:rsid w:val="00382540"/>
    <w:rsid w:val="00393DA4"/>
    <w:rsid w:val="003A6496"/>
    <w:rsid w:val="003B3A50"/>
    <w:rsid w:val="003B54AE"/>
    <w:rsid w:val="003C14A2"/>
    <w:rsid w:val="003E054F"/>
    <w:rsid w:val="003E72C4"/>
    <w:rsid w:val="003F30B5"/>
    <w:rsid w:val="00402264"/>
    <w:rsid w:val="00402446"/>
    <w:rsid w:val="00411E5A"/>
    <w:rsid w:val="00413447"/>
    <w:rsid w:val="00430039"/>
    <w:rsid w:val="00442317"/>
    <w:rsid w:val="00446A1E"/>
    <w:rsid w:val="00447637"/>
    <w:rsid w:val="0045505E"/>
    <w:rsid w:val="00473F59"/>
    <w:rsid w:val="004A2A6A"/>
    <w:rsid w:val="004A625F"/>
    <w:rsid w:val="004B60EC"/>
    <w:rsid w:val="004C62DE"/>
    <w:rsid w:val="004D4966"/>
    <w:rsid w:val="004E2190"/>
    <w:rsid w:val="004E3434"/>
    <w:rsid w:val="004E48DF"/>
    <w:rsid w:val="004F3F07"/>
    <w:rsid w:val="00506BF6"/>
    <w:rsid w:val="005131AF"/>
    <w:rsid w:val="0051323A"/>
    <w:rsid w:val="005250B1"/>
    <w:rsid w:val="00535F14"/>
    <w:rsid w:val="00537925"/>
    <w:rsid w:val="0054180E"/>
    <w:rsid w:val="00554AEC"/>
    <w:rsid w:val="005618A8"/>
    <w:rsid w:val="00594516"/>
    <w:rsid w:val="005C668C"/>
    <w:rsid w:val="005E171C"/>
    <w:rsid w:val="005E2676"/>
    <w:rsid w:val="005F432D"/>
    <w:rsid w:val="005F7258"/>
    <w:rsid w:val="00611228"/>
    <w:rsid w:val="006228FF"/>
    <w:rsid w:val="006252A7"/>
    <w:rsid w:val="00632E18"/>
    <w:rsid w:val="00644327"/>
    <w:rsid w:val="006654F7"/>
    <w:rsid w:val="006765FC"/>
    <w:rsid w:val="00676C75"/>
    <w:rsid w:val="00680821"/>
    <w:rsid w:val="00686456"/>
    <w:rsid w:val="0068702F"/>
    <w:rsid w:val="006B0E7B"/>
    <w:rsid w:val="006C4E5E"/>
    <w:rsid w:val="006D1026"/>
    <w:rsid w:val="006D5F86"/>
    <w:rsid w:val="006E70FF"/>
    <w:rsid w:val="007027DF"/>
    <w:rsid w:val="00713996"/>
    <w:rsid w:val="00717FBD"/>
    <w:rsid w:val="0072276B"/>
    <w:rsid w:val="00724268"/>
    <w:rsid w:val="007357CF"/>
    <w:rsid w:val="00753DE9"/>
    <w:rsid w:val="0075488C"/>
    <w:rsid w:val="00773FBA"/>
    <w:rsid w:val="007B15E0"/>
    <w:rsid w:val="007C09DD"/>
    <w:rsid w:val="007C0F85"/>
    <w:rsid w:val="007D4BB6"/>
    <w:rsid w:val="007D5DE2"/>
    <w:rsid w:val="008038B5"/>
    <w:rsid w:val="00814E52"/>
    <w:rsid w:val="00816283"/>
    <w:rsid w:val="0082126F"/>
    <w:rsid w:val="00831C1C"/>
    <w:rsid w:val="00843894"/>
    <w:rsid w:val="008569B0"/>
    <w:rsid w:val="00862ACE"/>
    <w:rsid w:val="0086536C"/>
    <w:rsid w:val="008820FE"/>
    <w:rsid w:val="00886501"/>
    <w:rsid w:val="008C4C93"/>
    <w:rsid w:val="0091216E"/>
    <w:rsid w:val="00917E32"/>
    <w:rsid w:val="00923A16"/>
    <w:rsid w:val="0093250F"/>
    <w:rsid w:val="009340AD"/>
    <w:rsid w:val="009455CA"/>
    <w:rsid w:val="0095151B"/>
    <w:rsid w:val="00951F06"/>
    <w:rsid w:val="00957721"/>
    <w:rsid w:val="009603AD"/>
    <w:rsid w:val="00963ECD"/>
    <w:rsid w:val="00971A4D"/>
    <w:rsid w:val="0097416D"/>
    <w:rsid w:val="00974BAC"/>
    <w:rsid w:val="00980AAA"/>
    <w:rsid w:val="009E6471"/>
    <w:rsid w:val="009F1EC7"/>
    <w:rsid w:val="00A027F7"/>
    <w:rsid w:val="00A17834"/>
    <w:rsid w:val="00A45C0C"/>
    <w:rsid w:val="00A545EA"/>
    <w:rsid w:val="00A90FB5"/>
    <w:rsid w:val="00A9280D"/>
    <w:rsid w:val="00A9321E"/>
    <w:rsid w:val="00AA03C8"/>
    <w:rsid w:val="00AA1209"/>
    <w:rsid w:val="00AA2A66"/>
    <w:rsid w:val="00AA470A"/>
    <w:rsid w:val="00AC1A38"/>
    <w:rsid w:val="00AD441B"/>
    <w:rsid w:val="00AD78DA"/>
    <w:rsid w:val="00B13F6D"/>
    <w:rsid w:val="00B212A7"/>
    <w:rsid w:val="00B313C7"/>
    <w:rsid w:val="00B344FA"/>
    <w:rsid w:val="00B35697"/>
    <w:rsid w:val="00B40097"/>
    <w:rsid w:val="00B43B68"/>
    <w:rsid w:val="00B43D2A"/>
    <w:rsid w:val="00B45F75"/>
    <w:rsid w:val="00B60732"/>
    <w:rsid w:val="00B63022"/>
    <w:rsid w:val="00B63817"/>
    <w:rsid w:val="00B75510"/>
    <w:rsid w:val="00B836D2"/>
    <w:rsid w:val="00B860D8"/>
    <w:rsid w:val="00B90A48"/>
    <w:rsid w:val="00BA6590"/>
    <w:rsid w:val="00BC2DAC"/>
    <w:rsid w:val="00BC4929"/>
    <w:rsid w:val="00BE0DA5"/>
    <w:rsid w:val="00BE5A51"/>
    <w:rsid w:val="00BE73B5"/>
    <w:rsid w:val="00C143A0"/>
    <w:rsid w:val="00C16FD4"/>
    <w:rsid w:val="00C2641C"/>
    <w:rsid w:val="00C30784"/>
    <w:rsid w:val="00C50418"/>
    <w:rsid w:val="00C52577"/>
    <w:rsid w:val="00C922D9"/>
    <w:rsid w:val="00C93116"/>
    <w:rsid w:val="00C94660"/>
    <w:rsid w:val="00CA01C7"/>
    <w:rsid w:val="00CA0C8B"/>
    <w:rsid w:val="00CA159C"/>
    <w:rsid w:val="00CC0B8A"/>
    <w:rsid w:val="00CC2AA0"/>
    <w:rsid w:val="00CD61D7"/>
    <w:rsid w:val="00CF6DE4"/>
    <w:rsid w:val="00D00F2C"/>
    <w:rsid w:val="00D025F5"/>
    <w:rsid w:val="00D064BD"/>
    <w:rsid w:val="00D1297A"/>
    <w:rsid w:val="00D31A4C"/>
    <w:rsid w:val="00D44022"/>
    <w:rsid w:val="00D44D0C"/>
    <w:rsid w:val="00D45E59"/>
    <w:rsid w:val="00D55AEE"/>
    <w:rsid w:val="00D60850"/>
    <w:rsid w:val="00D71843"/>
    <w:rsid w:val="00D72B6B"/>
    <w:rsid w:val="00D75C8F"/>
    <w:rsid w:val="00D84DD6"/>
    <w:rsid w:val="00D90A06"/>
    <w:rsid w:val="00D920AD"/>
    <w:rsid w:val="00DA6E60"/>
    <w:rsid w:val="00DB7574"/>
    <w:rsid w:val="00DC14DB"/>
    <w:rsid w:val="00DD3B5E"/>
    <w:rsid w:val="00E0239B"/>
    <w:rsid w:val="00E11DDC"/>
    <w:rsid w:val="00E16BF0"/>
    <w:rsid w:val="00E533BF"/>
    <w:rsid w:val="00E92AC3"/>
    <w:rsid w:val="00EA720B"/>
    <w:rsid w:val="00ED1C58"/>
    <w:rsid w:val="00ED7821"/>
    <w:rsid w:val="00EE0CCF"/>
    <w:rsid w:val="00F02545"/>
    <w:rsid w:val="00F073BD"/>
    <w:rsid w:val="00F13120"/>
    <w:rsid w:val="00F309D1"/>
    <w:rsid w:val="00F40BE4"/>
    <w:rsid w:val="00F52019"/>
    <w:rsid w:val="00F558C7"/>
    <w:rsid w:val="00F63BF3"/>
    <w:rsid w:val="00F74D2E"/>
    <w:rsid w:val="00F807D4"/>
    <w:rsid w:val="00F922AB"/>
    <w:rsid w:val="00F96446"/>
    <w:rsid w:val="00F97C8B"/>
    <w:rsid w:val="00FC2D35"/>
    <w:rsid w:val="00FE75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CD2CC94-3991-4189-9EA0-34044778B5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027D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027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99"/>
    <w:qFormat/>
    <w:rsid w:val="00382540"/>
    <w:pPr>
      <w:ind w:left="720"/>
      <w:contextualSpacing/>
    </w:pPr>
  </w:style>
  <w:style w:type="paragraph" w:styleId="2">
    <w:name w:val="Body Text Indent 2"/>
    <w:basedOn w:val="a"/>
    <w:link w:val="20"/>
    <w:unhideWhenUsed/>
    <w:rsid w:val="000461DB"/>
    <w:pPr>
      <w:widowControl/>
      <w:autoSpaceDE/>
      <w:autoSpaceDN/>
      <w:adjustRightInd/>
      <w:ind w:left="360"/>
      <w:jc w:val="center"/>
    </w:pPr>
    <w:rPr>
      <w:rFonts w:ascii="Times New Roman" w:hAnsi="Times New Roman" w:cs="Times New Roman"/>
      <w:b/>
      <w:sz w:val="24"/>
      <w:szCs w:val="24"/>
    </w:rPr>
  </w:style>
  <w:style w:type="character" w:customStyle="1" w:styleId="20">
    <w:name w:val="Основной текст с отступом 2 Знак"/>
    <w:basedOn w:val="a0"/>
    <w:link w:val="2"/>
    <w:semiHidden/>
    <w:rsid w:val="000461DB"/>
    <w:rPr>
      <w:rFonts w:ascii="Times New Roman" w:eastAsia="Times New Roman" w:hAnsi="Times New Roman" w:cs="Times New Roman"/>
      <w:b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unhideWhenUsed/>
    <w:rsid w:val="00EE0CCF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EE0CCF"/>
    <w:rPr>
      <w:rFonts w:ascii="Arial" w:eastAsia="Times New Roman" w:hAnsi="Arial" w:cs="Arial"/>
      <w:sz w:val="20"/>
      <w:szCs w:val="20"/>
      <w:lang w:eastAsia="ru-RU"/>
    </w:rPr>
  </w:style>
  <w:style w:type="paragraph" w:styleId="a7">
    <w:name w:val="footer"/>
    <w:basedOn w:val="a"/>
    <w:link w:val="a8"/>
    <w:uiPriority w:val="99"/>
    <w:unhideWhenUsed/>
    <w:rsid w:val="00EE0CCF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EE0CCF"/>
    <w:rPr>
      <w:rFonts w:ascii="Arial" w:eastAsia="Times New Roman" w:hAnsi="Arial" w:cs="Arial"/>
      <w:sz w:val="20"/>
      <w:szCs w:val="20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5C668C"/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5C668C"/>
    <w:rPr>
      <w:rFonts w:ascii="Segoe UI" w:eastAsia="Times New Roman" w:hAnsi="Segoe UI" w:cs="Segoe UI"/>
      <w:sz w:val="18"/>
      <w:szCs w:val="18"/>
      <w:lang w:eastAsia="ru-RU"/>
    </w:rPr>
  </w:style>
  <w:style w:type="paragraph" w:styleId="ab">
    <w:name w:val="Body Text"/>
    <w:basedOn w:val="a"/>
    <w:link w:val="ac"/>
    <w:uiPriority w:val="99"/>
    <w:unhideWhenUsed/>
    <w:rsid w:val="00CC0B8A"/>
    <w:pPr>
      <w:spacing w:after="120"/>
    </w:pPr>
  </w:style>
  <w:style w:type="character" w:customStyle="1" w:styleId="ac">
    <w:name w:val="Основной текст Знак"/>
    <w:basedOn w:val="a0"/>
    <w:link w:val="ab"/>
    <w:uiPriority w:val="99"/>
    <w:rsid w:val="00CC0B8A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2-">
    <w:name w:val="2- подпункт раздела"/>
    <w:basedOn w:val="a"/>
    <w:rsid w:val="00632E18"/>
    <w:pPr>
      <w:numPr>
        <w:numId w:val="4"/>
      </w:numPr>
      <w:suppressAutoHyphens/>
      <w:autoSpaceDE/>
      <w:autoSpaceDN/>
      <w:adjustRightInd/>
      <w:spacing w:before="57" w:after="57" w:line="252" w:lineRule="auto"/>
      <w:jc w:val="both"/>
    </w:pPr>
    <w:rPr>
      <w:rFonts w:ascii="Times New Roman" w:eastAsia="SimSun" w:hAnsi="Times New Roman" w:cs="Tahoma"/>
      <w:kern w:val="1"/>
      <w:sz w:val="24"/>
      <w:szCs w:val="24"/>
      <w:lang w:eastAsia="zh-CN" w:bidi="hi-IN"/>
    </w:rPr>
  </w:style>
  <w:style w:type="paragraph" w:styleId="ad">
    <w:name w:val="Revision"/>
    <w:hidden/>
    <w:uiPriority w:val="99"/>
    <w:semiHidden/>
    <w:rsid w:val="0093250F"/>
    <w:pPr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styleId="ae">
    <w:name w:val="Hyperlink"/>
    <w:basedOn w:val="a0"/>
    <w:uiPriority w:val="99"/>
    <w:semiHidden/>
    <w:unhideWhenUsed/>
    <w:rsid w:val="003743C4"/>
    <w:rPr>
      <w:strike w:val="0"/>
      <w:dstrike w:val="0"/>
      <w:color w:val="006699"/>
      <w:u w:val="none"/>
      <w:effect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158134">
      <w:bodyDiv w:val="1"/>
      <w:marLeft w:val="0"/>
      <w:marRight w:val="0"/>
      <w:marTop w:val="0"/>
      <w:marBottom w:val="0"/>
      <w:divBdr>
        <w:top w:val="single" w:sz="18" w:space="15" w:color="006699"/>
        <w:left w:val="none" w:sz="0" w:space="0" w:color="auto"/>
        <w:bottom w:val="none" w:sz="0" w:space="0" w:color="auto"/>
        <w:right w:val="none" w:sz="0" w:space="0" w:color="auto"/>
      </w:divBdr>
      <w:divsChild>
        <w:div w:id="248471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935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56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2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822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6000588">
      <w:bodyDiv w:val="1"/>
      <w:marLeft w:val="0"/>
      <w:marRight w:val="0"/>
      <w:marTop w:val="0"/>
      <w:marBottom w:val="0"/>
      <w:divBdr>
        <w:top w:val="single" w:sz="18" w:space="15" w:color="006699"/>
        <w:left w:val="none" w:sz="0" w:space="0" w:color="auto"/>
        <w:bottom w:val="none" w:sz="0" w:space="0" w:color="auto"/>
        <w:right w:val="none" w:sz="0" w:space="0" w:color="auto"/>
      </w:divBdr>
      <w:divsChild>
        <w:div w:id="75578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783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6272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7472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4830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25935811">
      <w:bodyDiv w:val="1"/>
      <w:marLeft w:val="0"/>
      <w:marRight w:val="0"/>
      <w:marTop w:val="0"/>
      <w:marBottom w:val="0"/>
      <w:divBdr>
        <w:top w:val="single" w:sz="18" w:space="15" w:color="006699"/>
        <w:left w:val="none" w:sz="0" w:space="0" w:color="auto"/>
        <w:bottom w:val="none" w:sz="0" w:space="0" w:color="auto"/>
        <w:right w:val="none" w:sz="0" w:space="0" w:color="auto"/>
      </w:divBdr>
      <w:divsChild>
        <w:div w:id="336689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038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71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6998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96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nalog7.ru/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81BC2F-F9DE-4C13-8698-E73ED74A94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8</Pages>
  <Words>1867</Words>
  <Characters>10645</Characters>
  <Application>Microsoft Office Word</Application>
  <DocSecurity>0</DocSecurity>
  <Lines>88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TGC1</Company>
  <LinksUpToDate>false</LinksUpToDate>
  <CharactersWithSpaces>12488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Медведев Михаил Дмитриевич</dc:creator>
  <cp:lastModifiedBy>Никитина Инна Анатольевна</cp:lastModifiedBy>
  <cp:revision>5</cp:revision>
  <cp:lastPrinted>2016-06-16T07:16:00Z</cp:lastPrinted>
  <dcterms:created xsi:type="dcterms:W3CDTF">2016-06-16T07:08:00Z</dcterms:created>
  <dcterms:modified xsi:type="dcterms:W3CDTF">2016-06-16T11:40:00Z</dcterms:modified>
</cp:coreProperties>
</file>