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7DF" w:rsidRPr="008226F1" w:rsidRDefault="007027DF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>ТЕХНИЧЕСК</w:t>
      </w:r>
      <w:r>
        <w:rPr>
          <w:rFonts w:ascii="Times New Roman" w:hAnsi="Times New Roman" w:cs="Times New Roman"/>
          <w:b/>
          <w:sz w:val="24"/>
          <w:szCs w:val="24"/>
        </w:rPr>
        <w:t>О</w:t>
      </w:r>
      <w:r w:rsidRPr="008226F1">
        <w:rPr>
          <w:rFonts w:ascii="Times New Roman" w:hAnsi="Times New Roman" w:cs="Times New Roman"/>
          <w:b/>
          <w:sz w:val="24"/>
          <w:szCs w:val="24"/>
        </w:rPr>
        <w:t>Е ЗАДАНИЕ</w:t>
      </w:r>
      <w:r w:rsidR="001D329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CC0B8A" w:rsidRDefault="00D31A4C" w:rsidP="00D31A4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открытый запрос предложений по выбору исполнителя работ по</w:t>
      </w:r>
    </w:p>
    <w:p w:rsidR="00D31A4C" w:rsidRPr="0027100C" w:rsidRDefault="00CC0B8A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«С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>троительств</w:t>
      </w:r>
      <w:r w:rsidR="00F922AB" w:rsidRPr="0027100C">
        <w:rPr>
          <w:rFonts w:ascii="Times New Roman" w:hAnsi="Times New Roman" w:cs="Times New Roman"/>
          <w:b/>
          <w:sz w:val="24"/>
          <w:szCs w:val="24"/>
        </w:rPr>
        <w:t>о</w:t>
      </w:r>
      <w:r w:rsidR="00D22CED">
        <w:rPr>
          <w:rFonts w:ascii="Times New Roman" w:hAnsi="Times New Roman" w:cs="Times New Roman"/>
          <w:b/>
          <w:sz w:val="24"/>
          <w:szCs w:val="24"/>
        </w:rPr>
        <w:t xml:space="preserve"> ВОЛС</w:t>
      </w:r>
      <w:r w:rsidRPr="0027100C">
        <w:rPr>
          <w:rFonts w:ascii="Times New Roman" w:hAnsi="Times New Roman" w:cs="Times New Roman"/>
          <w:b/>
          <w:sz w:val="24"/>
          <w:szCs w:val="24"/>
        </w:rPr>
        <w:t xml:space="preserve"> («последних миль») до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 ГЭС-9, ГЭС-10, ГЭС-14, ГЭС16 </w:t>
      </w:r>
    </w:p>
    <w:p w:rsidR="00D31A4C" w:rsidRPr="0027100C" w:rsidRDefault="004F10C5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филиала «Карельский»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>»</w:t>
      </w:r>
    </w:p>
    <w:p w:rsidR="00CC0B8A" w:rsidRDefault="00CC0B8A" w:rsidP="006D1026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  <w:r w:rsidR="00D31A4C" w:rsidRPr="00D31A4C">
        <w:rPr>
          <w:rFonts w:ascii="Times New Roman" w:hAnsi="Times New Roman" w:cs="Times New Roman"/>
          <w:sz w:val="24"/>
          <w:szCs w:val="24"/>
        </w:rPr>
        <w:t xml:space="preserve"> </w:t>
      </w:r>
      <w:r w:rsidR="007027DF" w:rsidRPr="00D31A4C">
        <w:rPr>
          <w:rFonts w:ascii="Times New Roman" w:hAnsi="Times New Roman" w:cs="Times New Roman"/>
          <w:sz w:val="24"/>
          <w:szCs w:val="24"/>
        </w:rPr>
        <w:t>номер ГКПЗ</w:t>
      </w:r>
      <w:r>
        <w:rPr>
          <w:rFonts w:ascii="Times New Roman" w:hAnsi="Times New Roman" w:cs="Times New Roman"/>
          <w:sz w:val="24"/>
          <w:szCs w:val="24"/>
        </w:rPr>
        <w:t xml:space="preserve">: № </w:t>
      </w:r>
      <w:r w:rsidR="00F922AB">
        <w:rPr>
          <w:rFonts w:ascii="Times New Roman" w:hAnsi="Times New Roman" w:cs="Times New Roman"/>
          <w:sz w:val="24"/>
          <w:szCs w:val="24"/>
        </w:rPr>
        <w:t>1090/5.24-36</w:t>
      </w:r>
      <w:r w:rsidR="00971A4D">
        <w:rPr>
          <w:rFonts w:ascii="Times New Roman" w:hAnsi="Times New Roman" w:cs="Times New Roman"/>
          <w:sz w:val="24"/>
          <w:szCs w:val="24"/>
        </w:rPr>
        <w:t>66</w:t>
      </w:r>
    </w:p>
    <w:p w:rsidR="007027DF" w:rsidRPr="00D31A4C" w:rsidRDefault="00CC0B8A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номер ИП: № 14-0589</w:t>
      </w:r>
    </w:p>
    <w:p w:rsidR="007027DF" w:rsidRPr="00B5133C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3289"/>
      </w:tblGrid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ОКВЭД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ОКП</w:t>
            </w:r>
            <w:r w:rsidR="00F922A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313C7" w:rsidRP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73FBA" w:rsidRPr="008226F1" w:rsidTr="002C6B32">
        <w:tc>
          <w:tcPr>
            <w:tcW w:w="2235" w:type="dxa"/>
          </w:tcPr>
          <w:p w:rsidR="00773FBA" w:rsidRPr="005250B1" w:rsidRDefault="00773FBA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0A">
              <w:rPr>
                <w:rFonts w:ascii="Times New Roman" w:hAnsi="Times New Roman" w:cs="Times New Roman"/>
                <w:sz w:val="24"/>
                <w:szCs w:val="24"/>
              </w:rPr>
              <w:t>ОКТМО</w:t>
            </w:r>
          </w:p>
        </w:tc>
        <w:tc>
          <w:tcPr>
            <w:tcW w:w="3289" w:type="dxa"/>
          </w:tcPr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6"/>
              <w:gridCol w:w="2850"/>
            </w:tblGrid>
            <w:tr w:rsidR="003743C4" w:rsidRPr="003743C4" w:rsidTr="003743C4"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5250B1" w:rsidRDefault="003743C4" w:rsidP="003743C4">
                  <w:pPr>
                    <w:widowControl/>
                    <w:autoSpaceDE/>
                    <w:autoSpaceDN/>
                    <w:adjustRightInd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AA470A" w:rsidRDefault="004440C9" w:rsidP="005250B1">
                  <w:pPr>
                    <w:widowControl/>
                    <w:autoSpaceDE/>
                    <w:autoSpaceDN/>
                    <w:adjustRightInd/>
                    <w:spacing w:line="300" w:lineRule="atLeas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hyperlink r:id="rId8" w:history="1">
                    <w:r w:rsidR="003743C4" w:rsidRPr="00AA470A">
                      <w:rPr>
                        <w:rStyle w:val="ae"/>
                        <w:rFonts w:ascii="Times New Roman" w:hAnsi="Times New Roman" w:cs="Times New Roman"/>
                        <w:color w:val="auto"/>
                        <w:sz w:val="24"/>
                        <w:szCs w:val="24"/>
                      </w:rPr>
                      <w:t>86612437</w:t>
                    </w:r>
                  </w:hyperlink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101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86612101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106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</w:p>
              </w:tc>
            </w:tr>
          </w:tbl>
          <w:p w:rsidR="00773FBA" w:rsidRPr="00F922AB" w:rsidRDefault="00133400" w:rsidP="00393DA4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86609455</w:t>
            </w:r>
            <w:r w:rsidR="00310892">
              <w:rPr>
                <w:rFonts w:ascii="Times New Roman" w:hAnsi="Times New Roman" w:cs="Times New Roman"/>
                <w:sz w:val="24"/>
                <w:szCs w:val="24"/>
              </w:rPr>
              <w:t>106, 86612101001</w:t>
            </w:r>
          </w:p>
        </w:tc>
      </w:tr>
    </w:tbl>
    <w:p w:rsidR="00773FBA" w:rsidRDefault="00773FB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7027DF" w:rsidRPr="008226F1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8226F1">
        <w:rPr>
          <w:rFonts w:ascii="Times New Roman" w:hAnsi="Times New Roman" w:cs="Times New Roman"/>
          <w:b/>
          <w:sz w:val="24"/>
          <w:szCs w:val="24"/>
        </w:rPr>
        <w:t>. Общие требования.</w:t>
      </w:r>
    </w:p>
    <w:p w:rsidR="00CC0B8A" w:rsidRDefault="00CC0B8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1.1.</w:t>
      </w:r>
      <w:r w:rsidR="00D22CE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Требования к месту выполнения работ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773FBA" w:rsidRPr="00D31A4C" w:rsidRDefault="00773FBA" w:rsidP="008F619C">
      <w:pPr>
        <w:widowControl/>
        <w:suppressAutoHyphens/>
        <w:autoSpaceDE/>
        <w:autoSpaceDN/>
        <w:adjustRightInd/>
        <w:spacing w:after="60"/>
        <w:rPr>
          <w:rFonts w:ascii="Times New Roman" w:hAnsi="Times New Roman" w:cs="Times New Roman"/>
          <w:sz w:val="24"/>
          <w:szCs w:val="24"/>
        </w:rPr>
      </w:pPr>
      <w:r w:rsidRPr="00D31A4C">
        <w:rPr>
          <w:rFonts w:ascii="Times New Roman" w:hAnsi="Times New Roman" w:cs="Times New Roman"/>
          <w:sz w:val="24"/>
          <w:szCs w:val="24"/>
        </w:rPr>
        <w:t xml:space="preserve">Каскад </w:t>
      </w:r>
      <w:proofErr w:type="spellStart"/>
      <w:r w:rsidRPr="00D31A4C">
        <w:rPr>
          <w:rFonts w:ascii="Times New Roman" w:hAnsi="Times New Roman" w:cs="Times New Roman"/>
          <w:sz w:val="24"/>
          <w:szCs w:val="24"/>
        </w:rPr>
        <w:t>Ке</w:t>
      </w:r>
      <w:r w:rsidR="004F10C5">
        <w:rPr>
          <w:rFonts w:ascii="Times New Roman" w:hAnsi="Times New Roman" w:cs="Times New Roman"/>
          <w:sz w:val="24"/>
          <w:szCs w:val="24"/>
        </w:rPr>
        <w:t>мских</w:t>
      </w:r>
      <w:proofErr w:type="spellEnd"/>
      <w:r w:rsidR="004F10C5">
        <w:rPr>
          <w:rFonts w:ascii="Times New Roman" w:hAnsi="Times New Roman" w:cs="Times New Roman"/>
          <w:sz w:val="24"/>
          <w:szCs w:val="24"/>
        </w:rPr>
        <w:t xml:space="preserve"> ГЭС Филиала «Карельский» П</w:t>
      </w:r>
      <w:r w:rsidRPr="00D31A4C">
        <w:rPr>
          <w:rFonts w:ascii="Times New Roman" w:hAnsi="Times New Roman" w:cs="Times New Roman"/>
          <w:sz w:val="24"/>
          <w:szCs w:val="24"/>
        </w:rPr>
        <w:t>АО «ТГК-1»:</w:t>
      </w:r>
    </w:p>
    <w:tbl>
      <w:tblPr>
        <w:tblW w:w="810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73"/>
        <w:gridCol w:w="4536"/>
      </w:tblGrid>
      <w:tr w:rsidR="00CC0B8A" w:rsidTr="002C6B32">
        <w:trPr>
          <w:cantSplit/>
          <w:trHeight w:val="315"/>
          <w:tblHeader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Наименование объекта</w:t>
            </w:r>
          </w:p>
        </w:tc>
        <w:tc>
          <w:tcPr>
            <w:tcW w:w="4536" w:type="dxa"/>
            <w:shd w:val="clear" w:color="auto" w:fill="auto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Адрес</w:t>
            </w:r>
          </w:p>
        </w:tc>
      </w:tr>
      <w:tr w:rsidR="00CC0B8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2D55D5" w:rsidP="00393DA4">
            <w:pPr>
              <w:snapToGrid w:val="0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Путкинская</w:t>
            </w:r>
            <w:proofErr w:type="spellEnd"/>
            <w:r w:rsidR="00773F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773FBA" w:rsidRPr="00D31A4C">
              <w:rPr>
                <w:rFonts w:ascii="Times New Roman" w:hAnsi="Times New Roman" w:cs="Times New Roman"/>
                <w:sz w:val="24"/>
                <w:szCs w:val="24"/>
              </w:rPr>
              <w:t>ГЭС-9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CC0B8A" w:rsidRPr="006D1026" w:rsidRDefault="00773FBA" w:rsidP="00393DA4">
            <w:pPr>
              <w:snapToGrid w:val="0"/>
              <w:rPr>
                <w:rFonts w:ascii="Times New Roman" w:hAnsi="Times New Roman" w:cs="Times New Roman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г. Кемь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Подужемская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ГЭС-10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402446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Вочаж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2D55D5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Кривопорожская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73FBA" w:rsidRPr="00D31A4C">
              <w:rPr>
                <w:rFonts w:ascii="Times New Roman" w:hAnsi="Times New Roman" w:cs="Times New Roman"/>
                <w:sz w:val="24"/>
                <w:szCs w:val="24"/>
              </w:rPr>
              <w:t>ГЭС-14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Кривой Порог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4C235B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Юшкозерская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ГЭС-16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12 км от пос. Новое Юшкозеро </w:t>
            </w:r>
          </w:p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Калевальского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р-на.</w:t>
            </w:r>
          </w:p>
        </w:tc>
      </w:tr>
    </w:tbl>
    <w:p w:rsidR="00D31A4C" w:rsidRPr="0095151B" w:rsidRDefault="00D31A4C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CC0B8A" w:rsidRPr="006D1026" w:rsidRDefault="006D1026" w:rsidP="006D102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1.2.</w:t>
      </w:r>
      <w:r w:rsidR="002F67C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C0B8A" w:rsidRPr="006D1026">
        <w:rPr>
          <w:rFonts w:ascii="Times New Roman" w:hAnsi="Times New Roman" w:cs="Times New Roman"/>
          <w:b/>
          <w:bCs/>
          <w:sz w:val="24"/>
          <w:szCs w:val="24"/>
        </w:rPr>
        <w:t>Ответственное лицо Заказчика за подготовку и согласование технического задания:</w:t>
      </w:r>
    </w:p>
    <w:p w:rsidR="00DE027C" w:rsidRDefault="00DE027C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Начальник</w:t>
      </w:r>
      <w:r w:rsidRPr="00316B3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16B34">
        <w:rPr>
          <w:rFonts w:ascii="Times New Roman" w:hAnsi="Times New Roman" w:cs="Times New Roman"/>
          <w:sz w:val="24"/>
          <w:szCs w:val="24"/>
        </w:rPr>
        <w:t>ССДиТУ</w:t>
      </w:r>
      <w:proofErr w:type="spellEnd"/>
      <w:r w:rsidRPr="00316B34">
        <w:rPr>
          <w:rFonts w:ascii="Times New Roman" w:hAnsi="Times New Roman" w:cs="Times New Roman"/>
          <w:sz w:val="24"/>
          <w:szCs w:val="24"/>
        </w:rPr>
        <w:t xml:space="preserve"> ф</w:t>
      </w:r>
      <w:r>
        <w:rPr>
          <w:rFonts w:ascii="Times New Roman" w:hAnsi="Times New Roman" w:cs="Times New Roman"/>
          <w:sz w:val="24"/>
          <w:szCs w:val="24"/>
        </w:rPr>
        <w:t>-л</w:t>
      </w:r>
      <w:r w:rsidRPr="00316B34">
        <w:rPr>
          <w:rFonts w:ascii="Times New Roman" w:hAnsi="Times New Roman" w:cs="Times New Roman"/>
          <w:sz w:val="24"/>
          <w:szCs w:val="24"/>
        </w:rPr>
        <w:t xml:space="preserve">а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316B34">
        <w:rPr>
          <w:rFonts w:ascii="Times New Roman" w:hAnsi="Times New Roman" w:cs="Times New Roman"/>
          <w:sz w:val="24"/>
          <w:szCs w:val="24"/>
        </w:rPr>
        <w:t>Карельский</w:t>
      </w:r>
      <w:r>
        <w:rPr>
          <w:rFonts w:ascii="Times New Roman" w:hAnsi="Times New Roman" w:cs="Times New Roman"/>
          <w:sz w:val="24"/>
          <w:szCs w:val="24"/>
        </w:rPr>
        <w:t xml:space="preserve">» </w:t>
      </w:r>
      <w:r w:rsidR="004F10C5">
        <w:rPr>
          <w:rFonts w:ascii="Times New Roman" w:hAnsi="Times New Roman" w:cs="Times New Roman"/>
          <w:sz w:val="24"/>
          <w:szCs w:val="24"/>
        </w:rPr>
        <w:t>П</w:t>
      </w:r>
      <w:r w:rsidRPr="00316B34">
        <w:rPr>
          <w:rFonts w:ascii="Times New Roman" w:hAnsi="Times New Roman" w:cs="Times New Roman"/>
          <w:sz w:val="24"/>
          <w:szCs w:val="24"/>
        </w:rPr>
        <w:t xml:space="preserve">АО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316B34">
        <w:rPr>
          <w:rFonts w:ascii="Times New Roman" w:hAnsi="Times New Roman" w:cs="Times New Roman"/>
          <w:sz w:val="24"/>
          <w:szCs w:val="24"/>
        </w:rPr>
        <w:t>ТГК-1</w:t>
      </w:r>
      <w:r>
        <w:rPr>
          <w:rFonts w:ascii="Times New Roman" w:hAnsi="Times New Roman" w:cs="Times New Roman"/>
          <w:sz w:val="24"/>
          <w:szCs w:val="24"/>
        </w:rPr>
        <w:t>» - Родионов Евгений Валерьевич, +7 (8142) 71-38-41.</w:t>
      </w:r>
    </w:p>
    <w:p w:rsidR="006D1026" w:rsidRPr="008226F1" w:rsidRDefault="006D1026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D31A4C" w:rsidRPr="005F7258" w:rsidRDefault="006D1026" w:rsidP="005F7258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1.3.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Период выполнения работ:</w:t>
      </w:r>
    </w:p>
    <w:p w:rsidR="00102FD2" w:rsidRDefault="00D31A4C" w:rsidP="00D31A4C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 xml:space="preserve">Начало: </w:t>
      </w:r>
      <w:r w:rsidR="006765FC" w:rsidRPr="00DB7574">
        <w:rPr>
          <w:rFonts w:ascii="Times New Roman" w:hAnsi="Times New Roman" w:cs="Times New Roman"/>
          <w:sz w:val="24"/>
          <w:szCs w:val="24"/>
        </w:rPr>
        <w:tab/>
      </w:r>
      <w:r w:rsidR="006765FC" w:rsidRPr="00DB7574">
        <w:rPr>
          <w:rFonts w:ascii="Times New Roman" w:hAnsi="Times New Roman" w:cs="Times New Roman"/>
          <w:sz w:val="24"/>
          <w:szCs w:val="24"/>
        </w:rPr>
        <w:tab/>
      </w:r>
      <w:r w:rsidR="00102FD2">
        <w:rPr>
          <w:rFonts w:ascii="Times New Roman" w:hAnsi="Times New Roman" w:cs="Times New Roman"/>
          <w:sz w:val="24"/>
          <w:szCs w:val="24"/>
        </w:rPr>
        <w:t>с даты подписания Договора</w:t>
      </w:r>
    </w:p>
    <w:p w:rsidR="00773FBA" w:rsidRDefault="00D31A4C" w:rsidP="00D31A4C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Окончание:</w:t>
      </w:r>
      <w:r w:rsidR="006765FC">
        <w:rPr>
          <w:rFonts w:ascii="Times New Roman" w:hAnsi="Times New Roman" w:cs="Times New Roman"/>
          <w:sz w:val="24"/>
          <w:szCs w:val="24"/>
        </w:rPr>
        <w:tab/>
      </w:r>
      <w:proofErr w:type="gramEnd"/>
      <w:r>
        <w:rPr>
          <w:rFonts w:ascii="Times New Roman" w:hAnsi="Times New Roman" w:cs="Times New Roman"/>
          <w:sz w:val="24"/>
          <w:szCs w:val="24"/>
        </w:rPr>
        <w:t>декабрь</w:t>
      </w:r>
      <w:r w:rsidR="006907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201</w:t>
      </w:r>
      <w:r w:rsidR="003B54AE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г</w:t>
      </w:r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7027DF" w:rsidP="00AA470A">
      <w:pPr>
        <w:pStyle w:val="a4"/>
        <w:ind w:left="426"/>
        <w:jc w:val="both"/>
      </w:pPr>
    </w:p>
    <w:p w:rsidR="00F922AB" w:rsidRDefault="006D1026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1.4.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Предельная цена закупки:</w:t>
      </w:r>
    </w:p>
    <w:p w:rsidR="00B45F75" w:rsidRDefault="007027DF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5F75" w:rsidRPr="001E513E">
        <w:rPr>
          <w:rFonts w:ascii="Times New Roman" w:hAnsi="Times New Roman" w:cs="Times New Roman"/>
          <w:sz w:val="24"/>
          <w:szCs w:val="24"/>
        </w:rPr>
        <w:t xml:space="preserve">ПИР, СМР, ПНР, </w:t>
      </w:r>
      <w:r w:rsidR="00B45F75" w:rsidRPr="00B45F75">
        <w:rPr>
          <w:rFonts w:ascii="Times New Roman" w:hAnsi="Times New Roman" w:cs="Times New Roman"/>
          <w:sz w:val="24"/>
          <w:szCs w:val="24"/>
        </w:rPr>
        <w:t>поставка оборудования</w:t>
      </w:r>
      <w:r w:rsidR="00B45F75" w:rsidRPr="001E513E">
        <w:rPr>
          <w:rFonts w:ascii="Times New Roman" w:hAnsi="Times New Roman" w:cs="Times New Roman"/>
          <w:sz w:val="24"/>
          <w:szCs w:val="24"/>
        </w:rPr>
        <w:t xml:space="preserve"> </w:t>
      </w:r>
      <w:r w:rsidR="00B45F75">
        <w:rPr>
          <w:rFonts w:ascii="Times New Roman" w:hAnsi="Times New Roman" w:cs="Times New Roman"/>
          <w:sz w:val="24"/>
          <w:szCs w:val="24"/>
        </w:rPr>
        <w:t>– 3 000,00 тыс.</w:t>
      </w:r>
      <w:r w:rsidR="00B45F75" w:rsidRPr="008226F1">
        <w:rPr>
          <w:rFonts w:ascii="Times New Roman" w:hAnsi="Times New Roman" w:cs="Times New Roman"/>
          <w:sz w:val="24"/>
          <w:szCs w:val="24"/>
        </w:rPr>
        <w:t xml:space="preserve"> рублей без учета НДС,</w:t>
      </w:r>
      <w:r w:rsidR="00B45F7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B45F75">
        <w:rPr>
          <w:rFonts w:ascii="Times New Roman" w:hAnsi="Times New Roman" w:cs="Times New Roman"/>
          <w:sz w:val="24"/>
          <w:szCs w:val="24"/>
        </w:rPr>
        <w:t>т.ч</w:t>
      </w:r>
      <w:proofErr w:type="spellEnd"/>
      <w:r w:rsidR="00B45F75">
        <w:rPr>
          <w:rFonts w:ascii="Times New Roman" w:hAnsi="Times New Roman" w:cs="Times New Roman"/>
          <w:sz w:val="24"/>
          <w:szCs w:val="24"/>
        </w:rPr>
        <w:t>.</w:t>
      </w:r>
    </w:p>
    <w:p w:rsidR="00B45F75" w:rsidRDefault="00B45F75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204EED">
        <w:rPr>
          <w:rFonts w:ascii="Times New Roman" w:hAnsi="Times New Roman" w:cs="Times New Roman"/>
          <w:sz w:val="24"/>
          <w:szCs w:val="24"/>
        </w:rPr>
        <w:t>2016 год:</w:t>
      </w:r>
      <w:r>
        <w:rPr>
          <w:rFonts w:ascii="Times New Roman" w:hAnsi="Times New Roman" w:cs="Times New Roman"/>
          <w:sz w:val="24"/>
          <w:szCs w:val="24"/>
        </w:rPr>
        <w:t xml:space="preserve"> - 3 000,00 тыс.</w:t>
      </w:r>
      <w:r w:rsidRPr="008226F1">
        <w:rPr>
          <w:rFonts w:ascii="Times New Roman" w:hAnsi="Times New Roman" w:cs="Times New Roman"/>
          <w:sz w:val="24"/>
          <w:szCs w:val="24"/>
        </w:rPr>
        <w:t xml:space="preserve"> рублей без учета НДС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B45F75" w:rsidRDefault="00B45F75" w:rsidP="00B45F75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500 тыс. рублей без НДС</w:t>
      </w:r>
      <w:r w:rsidR="004C235B">
        <w:rPr>
          <w:rFonts w:ascii="Times New Roman" w:hAnsi="Times New Roman" w:cs="Times New Roman"/>
          <w:sz w:val="24"/>
          <w:szCs w:val="24"/>
        </w:rPr>
        <w:t>;</w:t>
      </w:r>
    </w:p>
    <w:p w:rsidR="00B45F75" w:rsidRDefault="00B45F75" w:rsidP="00B45F75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 w:rsidRPr="00B45F75">
        <w:rPr>
          <w:rFonts w:ascii="Times New Roman" w:hAnsi="Times New Roman" w:cs="Times New Roman"/>
          <w:sz w:val="24"/>
          <w:szCs w:val="24"/>
        </w:rPr>
        <w:t xml:space="preserve">Оборудование </w:t>
      </w:r>
      <w:r w:rsidRPr="00B45F75">
        <w:rPr>
          <w:rFonts w:ascii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hAnsi="Times New Roman" w:cs="Times New Roman"/>
          <w:sz w:val="24"/>
          <w:szCs w:val="24"/>
        </w:rPr>
        <w:t>150</w:t>
      </w:r>
      <w:r w:rsidRPr="00B45F75">
        <w:rPr>
          <w:rFonts w:ascii="Times New Roman" w:hAnsi="Times New Roman" w:cs="Times New Roman"/>
          <w:sz w:val="24"/>
          <w:szCs w:val="24"/>
        </w:rPr>
        <w:t xml:space="preserve"> тыс.</w:t>
      </w:r>
      <w:r w:rsidR="004C235B">
        <w:rPr>
          <w:rFonts w:ascii="Times New Roman" w:hAnsi="Times New Roman" w:cs="Times New Roman"/>
          <w:sz w:val="24"/>
          <w:szCs w:val="24"/>
        </w:rPr>
        <w:t xml:space="preserve"> </w:t>
      </w:r>
      <w:r w:rsidRPr="00B45F75">
        <w:rPr>
          <w:rFonts w:ascii="Times New Roman" w:hAnsi="Times New Roman" w:cs="Times New Roman"/>
          <w:sz w:val="24"/>
          <w:szCs w:val="24"/>
        </w:rPr>
        <w:t>рублей без НДС</w:t>
      </w:r>
      <w:r>
        <w:rPr>
          <w:rFonts w:ascii="Times New Roman" w:hAnsi="Times New Roman" w:cs="Times New Roman"/>
          <w:sz w:val="24"/>
          <w:szCs w:val="24"/>
        </w:rPr>
        <w:t xml:space="preserve">;   </w:t>
      </w:r>
    </w:p>
    <w:p w:rsidR="00B45F75" w:rsidRDefault="00B45F75" w:rsidP="00B45F75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СМР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1</w:t>
      </w:r>
      <w:r w:rsidR="004C235B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850</w:t>
      </w:r>
      <w:r w:rsidR="004C23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тыс. рублей без НДС</w:t>
      </w:r>
      <w:r w:rsidR="004C235B">
        <w:rPr>
          <w:rFonts w:ascii="Times New Roman" w:hAnsi="Times New Roman" w:cs="Times New Roman"/>
          <w:sz w:val="24"/>
          <w:szCs w:val="24"/>
        </w:rPr>
        <w:t>;</w:t>
      </w:r>
    </w:p>
    <w:p w:rsidR="00B45F75" w:rsidRDefault="00B45F75" w:rsidP="00B45F75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ПНР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500 тыс. рублей без НДС</w:t>
      </w:r>
      <w:r w:rsidR="004C235B">
        <w:rPr>
          <w:rFonts w:ascii="Times New Roman" w:hAnsi="Times New Roman" w:cs="Times New Roman"/>
          <w:sz w:val="24"/>
          <w:szCs w:val="24"/>
        </w:rPr>
        <w:t>.</w:t>
      </w:r>
    </w:p>
    <w:p w:rsidR="00B860D8" w:rsidRPr="00447637" w:rsidRDefault="00B860D8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F922AB" w:rsidRDefault="006D1026" w:rsidP="001E513E">
      <w:pPr>
        <w:pStyle w:val="a4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>Ценовая характеристика стоимости работ должна быть определена на основании сметно-договорной документации составленной в соответствии с укрупненной ведомостью работ (указанной в техническом задании) и требованиями систе</w:t>
      </w:r>
      <w:r w:rsidR="004440C9">
        <w:rPr>
          <w:rFonts w:ascii="Times New Roman" w:hAnsi="Times New Roman" w:cs="Times New Roman"/>
          <w:sz w:val="24"/>
          <w:szCs w:val="24"/>
        </w:rPr>
        <w:t>мы ценообразования, принятой в П</w:t>
      </w:r>
      <w:bookmarkStart w:id="0" w:name="_GoBack"/>
      <w:bookmarkEnd w:id="0"/>
      <w:r w:rsidRPr="00D63326">
        <w:rPr>
          <w:rFonts w:ascii="Times New Roman" w:hAnsi="Times New Roman" w:cs="Times New Roman"/>
          <w:sz w:val="24"/>
          <w:szCs w:val="24"/>
        </w:rPr>
        <w:t xml:space="preserve">АО «ТГК-1». </w:t>
      </w:r>
    </w:p>
    <w:p w:rsidR="006D1026" w:rsidRDefault="006D1026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>Приложение сметно-договорной документации к оферте участника ОЗП обязательно.</w:t>
      </w:r>
    </w:p>
    <w:p w:rsidR="00C16FD4" w:rsidRDefault="00C16FD4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807D4" w:rsidRDefault="00133400" w:rsidP="00C16FD4">
      <w:pPr>
        <w:pStyle w:val="ab"/>
        <w:suppressAutoHyphens/>
        <w:autoSpaceDE/>
        <w:autoSpaceDN/>
        <w:adjustRightInd/>
        <w:spacing w:before="57" w:after="0" w:line="264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1.5. </w:t>
      </w:r>
      <w:r w:rsidRPr="0083066A">
        <w:rPr>
          <w:rFonts w:ascii="Times New Roman" w:hAnsi="Times New Roman"/>
          <w:b/>
          <w:sz w:val="24"/>
          <w:szCs w:val="24"/>
        </w:rPr>
        <w:t xml:space="preserve">Объем </w:t>
      </w:r>
      <w:r w:rsidRPr="009C016E">
        <w:rPr>
          <w:rFonts w:ascii="Times New Roman" w:hAnsi="Times New Roman"/>
          <w:b/>
          <w:sz w:val="24"/>
          <w:szCs w:val="24"/>
        </w:rPr>
        <w:t>работ</w:t>
      </w:r>
      <w:r w:rsidR="006252A7">
        <w:rPr>
          <w:rFonts w:ascii="Times New Roman" w:hAnsi="Times New Roman"/>
          <w:b/>
          <w:sz w:val="24"/>
          <w:szCs w:val="24"/>
        </w:rPr>
        <w:t>.</w:t>
      </w:r>
      <w:r w:rsidR="00F922AB">
        <w:rPr>
          <w:rFonts w:ascii="Times New Roman" w:hAnsi="Times New Roman"/>
          <w:b/>
          <w:sz w:val="24"/>
          <w:szCs w:val="24"/>
        </w:rPr>
        <w:t xml:space="preserve">   </w:t>
      </w:r>
    </w:p>
    <w:p w:rsidR="00F807D4" w:rsidRDefault="00F807D4" w:rsidP="00C16FD4">
      <w:pPr>
        <w:pStyle w:val="ab"/>
        <w:suppressAutoHyphens/>
        <w:autoSpaceDE/>
        <w:autoSpaceDN/>
        <w:adjustRightInd/>
        <w:spacing w:before="57" w:after="0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47637">
        <w:rPr>
          <w:rFonts w:ascii="Times New Roman" w:hAnsi="Times New Roman" w:cs="Times New Roman"/>
          <w:sz w:val="24"/>
          <w:szCs w:val="24"/>
        </w:rPr>
        <w:t xml:space="preserve">Проектно-изыскательские работы по организации ВОЛС </w:t>
      </w:r>
      <w:r w:rsidR="001F3B3B">
        <w:rPr>
          <w:rFonts w:ascii="Times New Roman" w:hAnsi="Times New Roman" w:cs="Times New Roman"/>
          <w:sz w:val="24"/>
          <w:szCs w:val="24"/>
        </w:rPr>
        <w:t>4 (Четырех) участков</w:t>
      </w:r>
      <w:r w:rsidR="00B860D8">
        <w:rPr>
          <w:rFonts w:ascii="Times New Roman" w:hAnsi="Times New Roman" w:cs="Times New Roman"/>
          <w:sz w:val="24"/>
          <w:szCs w:val="24"/>
        </w:rPr>
        <w:t xml:space="preserve"> - </w:t>
      </w:r>
      <w:r w:rsidRPr="00447637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447637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447637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(ГЭС16).</w:t>
      </w:r>
    </w:p>
    <w:p w:rsidR="00B860D8" w:rsidRPr="00957721" w:rsidRDefault="00B860D8" w:rsidP="00F807D4">
      <w:pPr>
        <w:pStyle w:val="ab"/>
        <w:suppressAutoHyphens/>
        <w:autoSpaceDE/>
        <w:autoSpaceDN/>
        <w:adjustRightInd/>
        <w:spacing w:before="57" w:after="113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57721">
        <w:rPr>
          <w:rFonts w:ascii="Times New Roman" w:hAnsi="Times New Roman" w:cs="Times New Roman"/>
          <w:sz w:val="24"/>
          <w:szCs w:val="24"/>
        </w:rPr>
        <w:t>Произвести строительство двух заходов ВОЛС на ГЭС-9; на ГЭС-10,</w:t>
      </w:r>
    </w:p>
    <w:p w:rsidR="00676C75" w:rsidRDefault="00676C75">
      <w:pPr>
        <w:widowControl/>
        <w:autoSpaceDE/>
        <w:autoSpaceDN/>
        <w:adjustRightInd/>
        <w:spacing w:after="200"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2F67CC" w:rsidRPr="00DA3DD6" w:rsidRDefault="002F67CC" w:rsidP="0027100C">
      <w:pPr>
        <w:widowControl/>
        <w:autoSpaceDE/>
        <w:autoSpaceDN/>
        <w:adjustRightInd/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1.</w:t>
      </w:r>
      <w:r w:rsidR="00133400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DA3DD6">
        <w:rPr>
          <w:rFonts w:ascii="Times New Roman" w:hAnsi="Times New Roman" w:cs="Times New Roman"/>
          <w:b/>
          <w:sz w:val="24"/>
          <w:szCs w:val="24"/>
        </w:rPr>
        <w:t>Требования по сроку действия оферты:</w:t>
      </w:r>
    </w:p>
    <w:p w:rsidR="002F67CC" w:rsidRDefault="002F67CC" w:rsidP="0027100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A3DD6">
        <w:rPr>
          <w:rFonts w:ascii="Times New Roman" w:hAnsi="Times New Roman" w:cs="Times New Roman"/>
          <w:sz w:val="24"/>
          <w:szCs w:val="24"/>
        </w:rPr>
        <w:t>Заявка участника должна быть действительна в течение срока, указанного Участником в письме о подаче оферты.  В любом случае этот срок не должен быть менее 60 календарных дней со дня, следующего за днем окончания приема Заявок. Указание меньшего срока может быть основанием для отклонения Заявки.</w:t>
      </w:r>
    </w:p>
    <w:p w:rsidR="004A2A6A" w:rsidRDefault="004A2A6A" w:rsidP="002F67C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80AAA" w:rsidRDefault="00133400" w:rsidP="00C16FD4">
      <w:pPr>
        <w:widowControl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0077">
        <w:rPr>
          <w:rFonts w:ascii="Times New Roman" w:hAnsi="Times New Roman" w:cs="Times New Roman"/>
          <w:b/>
          <w:sz w:val="24"/>
          <w:szCs w:val="24"/>
        </w:rPr>
        <w:t>1.</w:t>
      </w:r>
      <w:r w:rsidR="00980AAA">
        <w:rPr>
          <w:rFonts w:ascii="Times New Roman" w:hAnsi="Times New Roman" w:cs="Times New Roman"/>
          <w:b/>
          <w:sz w:val="24"/>
          <w:szCs w:val="24"/>
        </w:rPr>
        <w:t>7</w:t>
      </w:r>
      <w:r w:rsidRPr="00780077">
        <w:rPr>
          <w:rFonts w:ascii="Times New Roman" w:hAnsi="Times New Roman" w:cs="Times New Roman"/>
          <w:b/>
          <w:sz w:val="24"/>
          <w:szCs w:val="24"/>
        </w:rPr>
        <w:t>. Обобщенные характеристики выполняемых работ (услуг):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33400" w:rsidRPr="006E70FF" w:rsidRDefault="00980AAA" w:rsidP="00C16FD4">
      <w:pPr>
        <w:pStyle w:val="a4"/>
        <w:widowControl/>
        <w:numPr>
          <w:ilvl w:val="0"/>
          <w:numId w:val="51"/>
        </w:numPr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С подробным описанием и техническими характ</w:t>
      </w:r>
      <w:r w:rsidR="00F922AB">
        <w:rPr>
          <w:rFonts w:ascii="Times New Roman" w:hAnsi="Times New Roman" w:cs="Times New Roman"/>
          <w:sz w:val="24"/>
          <w:szCs w:val="24"/>
        </w:rPr>
        <w:t>е</w:t>
      </w:r>
      <w:r w:rsidRPr="006E70FF">
        <w:rPr>
          <w:rFonts w:ascii="Times New Roman" w:hAnsi="Times New Roman" w:cs="Times New Roman"/>
          <w:sz w:val="24"/>
          <w:szCs w:val="24"/>
        </w:rPr>
        <w:t xml:space="preserve">ристиками, проектами, исполнительной документацией существующих объектов: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(ГЭС16) </w:t>
      </w:r>
      <w:r w:rsidR="00F922AB">
        <w:rPr>
          <w:rFonts w:ascii="Times New Roman" w:hAnsi="Times New Roman" w:cs="Times New Roman"/>
          <w:sz w:val="24"/>
          <w:szCs w:val="24"/>
        </w:rPr>
        <w:t>филиала «К</w:t>
      </w:r>
      <w:r w:rsidR="00265C48">
        <w:rPr>
          <w:rFonts w:ascii="Times New Roman" w:hAnsi="Times New Roman" w:cs="Times New Roman"/>
          <w:sz w:val="24"/>
          <w:szCs w:val="24"/>
        </w:rPr>
        <w:t>аре</w:t>
      </w:r>
      <w:r w:rsidR="004F10C5">
        <w:rPr>
          <w:rFonts w:ascii="Times New Roman" w:hAnsi="Times New Roman" w:cs="Times New Roman"/>
          <w:sz w:val="24"/>
          <w:szCs w:val="24"/>
        </w:rPr>
        <w:t>льский» П</w:t>
      </w:r>
      <w:r w:rsidR="00F922AB">
        <w:rPr>
          <w:rFonts w:ascii="Times New Roman" w:hAnsi="Times New Roman" w:cs="Times New Roman"/>
          <w:sz w:val="24"/>
          <w:szCs w:val="24"/>
        </w:rPr>
        <w:t xml:space="preserve">АО «ТГК-1» </w:t>
      </w:r>
      <w:r w:rsidRPr="006E70FF">
        <w:rPr>
          <w:rFonts w:ascii="Times New Roman" w:hAnsi="Times New Roman" w:cs="Times New Roman"/>
          <w:sz w:val="24"/>
          <w:szCs w:val="24"/>
        </w:rPr>
        <w:t xml:space="preserve">необходимо ознакомится на стадии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обследования и ПИР.</w:t>
      </w:r>
    </w:p>
    <w:p w:rsidR="00133400" w:rsidRDefault="00133400" w:rsidP="0027100C">
      <w:pPr>
        <w:pStyle w:val="a4"/>
        <w:widowControl/>
        <w:numPr>
          <w:ilvl w:val="0"/>
          <w:numId w:val="51"/>
        </w:numPr>
        <w:tabs>
          <w:tab w:val="left" w:pos="0"/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Выполнить проектно-изыскательские, строительно-монтажные, пусконаладочные работы и поставку оборудования.</w:t>
      </w:r>
    </w:p>
    <w:p w:rsidR="00133400" w:rsidRPr="006E70FF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 xml:space="preserve">Заходы необходимо выполнить от ВОЛС «Кемь-Костомукша» по ЛЭП 220кВ Л216, Л-217, Л-218, Л-219 на ГЭС-9, ГЭС-10, ГЭС-14, ГЭС-16. </w:t>
      </w:r>
    </w:p>
    <w:p w:rsidR="00133400" w:rsidRPr="00DB7574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>Приблизительные расстояния участков строительства:</w:t>
      </w:r>
    </w:p>
    <w:p w:rsidR="00133400" w:rsidRPr="009455CA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455CA">
        <w:rPr>
          <w:rFonts w:ascii="Times New Roman" w:hAnsi="Times New Roman" w:cs="Times New Roman"/>
          <w:sz w:val="24"/>
          <w:szCs w:val="24"/>
        </w:rPr>
        <w:t xml:space="preserve">ЛЭП-ГЭС-9 - 1000 метров; </w:t>
      </w:r>
    </w:p>
    <w:p w:rsidR="00133400" w:rsidRPr="009F1EC7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F1EC7">
        <w:rPr>
          <w:rFonts w:ascii="Times New Roman" w:hAnsi="Times New Roman" w:cs="Times New Roman"/>
          <w:sz w:val="24"/>
          <w:szCs w:val="24"/>
        </w:rPr>
        <w:t>ЛЭП–ГЭС-10 - 1300 метров;</w:t>
      </w:r>
    </w:p>
    <w:p w:rsidR="00133400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16BF0">
        <w:rPr>
          <w:rFonts w:ascii="Times New Roman" w:hAnsi="Times New Roman" w:cs="Times New Roman"/>
          <w:sz w:val="24"/>
          <w:szCs w:val="24"/>
        </w:rPr>
        <w:t>ЛЭП–ГЭС-14 - 4000 метров;</w:t>
      </w:r>
    </w:p>
    <w:p w:rsidR="00265C48" w:rsidRDefault="00265C48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ЛЭП–ГЭС-16 - 1200 метров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133400" w:rsidP="0027100C">
      <w:pPr>
        <w:widowControl/>
        <w:suppressAutoHyphens/>
        <w:autoSpaceDE/>
        <w:autoSpaceDN/>
        <w:adjustRightInd/>
        <w:spacing w:before="24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="0027100C">
        <w:rPr>
          <w:rFonts w:ascii="Times New Roman" w:hAnsi="Times New Roman" w:cs="Times New Roman"/>
          <w:b/>
          <w:sz w:val="24"/>
          <w:szCs w:val="24"/>
        </w:rPr>
        <w:t>.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 xml:space="preserve"> Требования к выполнению работ.</w:t>
      </w:r>
    </w:p>
    <w:p w:rsidR="007027DF" w:rsidRPr="00A90FB5" w:rsidRDefault="00133400" w:rsidP="00951F06">
      <w:pPr>
        <w:widowControl/>
        <w:suppressAutoHyphens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70A">
        <w:rPr>
          <w:rFonts w:ascii="Times New Roman" w:hAnsi="Times New Roman" w:cs="Times New Roman"/>
          <w:b/>
          <w:sz w:val="24"/>
          <w:szCs w:val="24"/>
        </w:rPr>
        <w:t>2</w:t>
      </w:r>
      <w:r w:rsidR="00917E32">
        <w:rPr>
          <w:rFonts w:ascii="Times New Roman" w:hAnsi="Times New Roman" w:cs="Times New Roman"/>
          <w:b/>
          <w:sz w:val="24"/>
          <w:szCs w:val="24"/>
        </w:rPr>
        <w:t>.1.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A90FB5">
        <w:rPr>
          <w:rFonts w:ascii="Times New Roman" w:hAnsi="Times New Roman" w:cs="Times New Roman"/>
          <w:b/>
          <w:sz w:val="24"/>
          <w:szCs w:val="24"/>
        </w:rPr>
        <w:t>Цель выполнения работ:</w:t>
      </w:r>
    </w:p>
    <w:p w:rsidR="00133400" w:rsidRPr="007D4BB6" w:rsidRDefault="00DB7574" w:rsidP="00951F06">
      <w:pPr>
        <w:widowControl/>
        <w:suppressAutoHyphens/>
        <w:autoSpaceDE/>
        <w:autoSpaceDN/>
        <w:adjustRightInd/>
        <w:spacing w:line="276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>Организация волоконно-оптической</w:t>
      </w:r>
      <w:r w:rsidR="00FC2D35" w:rsidRPr="007D4BB6">
        <w:rPr>
          <w:rFonts w:ascii="Times New Roman" w:hAnsi="Times New Roman" w:cs="Times New Roman"/>
          <w:sz w:val="24"/>
          <w:szCs w:val="24"/>
        </w:rPr>
        <w:t xml:space="preserve"> линии между объектами Каскада </w:t>
      </w:r>
      <w:proofErr w:type="spellStart"/>
      <w:r w:rsidR="00FC2D35" w:rsidRPr="007D4BB6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FC2D35" w:rsidRPr="007D4BB6">
        <w:rPr>
          <w:rFonts w:ascii="Times New Roman" w:hAnsi="Times New Roman" w:cs="Times New Roman"/>
          <w:sz w:val="24"/>
          <w:szCs w:val="24"/>
        </w:rPr>
        <w:t xml:space="preserve"> ГЭС </w:t>
      </w:r>
      <w:r w:rsidR="0027100C" w:rsidRPr="007D4BB6">
        <w:rPr>
          <w:rFonts w:ascii="Times New Roman" w:hAnsi="Times New Roman" w:cs="Times New Roman"/>
          <w:sz w:val="24"/>
          <w:szCs w:val="24"/>
        </w:rPr>
        <w:t>ф</w:t>
      </w:r>
      <w:r w:rsidR="004F10C5">
        <w:rPr>
          <w:rFonts w:ascii="Times New Roman" w:hAnsi="Times New Roman" w:cs="Times New Roman"/>
          <w:sz w:val="24"/>
          <w:szCs w:val="24"/>
        </w:rPr>
        <w:t>илиала «Карельский» П</w:t>
      </w:r>
      <w:r w:rsidR="00FC2D35" w:rsidRPr="007D4BB6">
        <w:rPr>
          <w:rFonts w:ascii="Times New Roman" w:hAnsi="Times New Roman" w:cs="Times New Roman"/>
          <w:sz w:val="24"/>
          <w:szCs w:val="24"/>
        </w:rPr>
        <w:t>АО «ТГК-1»</w:t>
      </w:r>
      <w:r w:rsidR="00713996" w:rsidRPr="007D4BB6">
        <w:rPr>
          <w:rFonts w:ascii="Times New Roman" w:hAnsi="Times New Roman" w:cs="Times New Roman"/>
          <w:sz w:val="24"/>
          <w:szCs w:val="24"/>
        </w:rPr>
        <w:t xml:space="preserve"> путем организации заходов в аппаратные связи</w:t>
      </w:r>
      <w:r w:rsidR="00FC2D35" w:rsidRPr="007D4BB6">
        <w:rPr>
          <w:rFonts w:ascii="Times New Roman" w:hAnsi="Times New Roman" w:cs="Times New Roman"/>
          <w:sz w:val="24"/>
          <w:szCs w:val="24"/>
        </w:rPr>
        <w:t xml:space="preserve"> </w:t>
      </w:r>
      <w:r w:rsidR="00713996" w:rsidRPr="007D4BB6">
        <w:rPr>
          <w:rFonts w:ascii="Times New Roman" w:hAnsi="Times New Roman" w:cs="Times New Roman"/>
          <w:sz w:val="24"/>
          <w:szCs w:val="24"/>
        </w:rPr>
        <w:t>ГЭС.</w:t>
      </w:r>
    </w:p>
    <w:p w:rsidR="005131AF" w:rsidRDefault="00AA470A" w:rsidP="00951F06">
      <w:pPr>
        <w:widowControl/>
        <w:suppressAutoHyphens/>
        <w:autoSpaceDE/>
        <w:autoSpaceDN/>
        <w:adjustRightInd/>
        <w:spacing w:before="240" w:line="276" w:lineRule="auto"/>
        <w:ind w:left="720" w:hanging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917E32" w:rsidRPr="00AA470A">
        <w:rPr>
          <w:rFonts w:ascii="Times New Roman" w:hAnsi="Times New Roman" w:cs="Times New Roman"/>
          <w:b/>
          <w:sz w:val="24"/>
          <w:szCs w:val="24"/>
        </w:rPr>
        <w:t xml:space="preserve">.2. </w:t>
      </w:r>
      <w:r w:rsidR="00644327">
        <w:rPr>
          <w:rFonts w:ascii="Times New Roman" w:hAnsi="Times New Roman" w:cs="Times New Roman"/>
          <w:b/>
          <w:sz w:val="24"/>
          <w:szCs w:val="24"/>
        </w:rPr>
        <w:t>Требования к организации производства работ: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807D4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sz w:val="24"/>
          <w:szCs w:val="24"/>
        </w:rPr>
        <w:t>2.2.1. Состав работ по организации заходов ВОЛС состоят из следующих этапов: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F02545" w:rsidRPr="00957721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7721">
        <w:rPr>
          <w:rFonts w:ascii="Times New Roman" w:hAnsi="Times New Roman" w:cs="Times New Roman"/>
          <w:b/>
          <w:sz w:val="24"/>
          <w:szCs w:val="24"/>
        </w:rPr>
        <w:t xml:space="preserve">Проектно-изыскательские работы по организации ВОЛС на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Путкинской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(ГЭС-9),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Подужемской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(ГЭС-10),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Кривопорожской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(ГЭС-14),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Юшкозерской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(ГЭС16).</w:t>
      </w:r>
    </w:p>
    <w:p w:rsidR="00F02545" w:rsidRDefault="00F02545" w:rsidP="00F02545">
      <w:pPr>
        <w:pStyle w:val="ab"/>
        <w:numPr>
          <w:ilvl w:val="0"/>
          <w:numId w:val="50"/>
        </w:numPr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Проведение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обследования.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Путкинскую</w:t>
      </w:r>
      <w:proofErr w:type="spellEnd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ГЭС (ГЭС-9):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Поставка </w:t>
      </w:r>
      <w:r w:rsidR="00102FD2">
        <w:rPr>
          <w:rFonts w:ascii="Times New Roman" w:hAnsi="Times New Roman" w:cs="Times New Roman"/>
          <w:sz w:val="24"/>
          <w:szCs w:val="24"/>
        </w:rPr>
        <w:t>оборудования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</w:t>
      </w:r>
      <w:r w:rsidR="00102FD2">
        <w:rPr>
          <w:rFonts w:ascii="Times New Roman" w:hAnsi="Times New Roman" w:cs="Times New Roman"/>
          <w:sz w:val="24"/>
          <w:szCs w:val="24"/>
        </w:rPr>
        <w:t>.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b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sz w:val="24"/>
          <w:szCs w:val="24"/>
        </w:rPr>
        <w:t>Подужемскую</w:t>
      </w:r>
      <w:proofErr w:type="spellEnd"/>
      <w:r w:rsidRPr="00951F06">
        <w:rPr>
          <w:rFonts w:ascii="Times New Roman" w:hAnsi="Times New Roman" w:cs="Times New Roman"/>
          <w:b/>
          <w:sz w:val="24"/>
          <w:szCs w:val="24"/>
        </w:rPr>
        <w:t xml:space="preserve"> ГЭС (ГЭС-10):</w:t>
      </w:r>
    </w:p>
    <w:p w:rsidR="00F02545" w:rsidRDefault="00DB7574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Поставка</w:t>
      </w:r>
      <w:r w:rsidR="00F02545">
        <w:rPr>
          <w:rFonts w:ascii="Times New Roman" w:hAnsi="Times New Roman" w:cs="Times New Roman"/>
          <w:sz w:val="24"/>
          <w:szCs w:val="24"/>
        </w:rPr>
        <w:t xml:space="preserve"> </w:t>
      </w:r>
      <w:r w:rsidR="00102FD2">
        <w:rPr>
          <w:rFonts w:ascii="Times New Roman" w:hAnsi="Times New Roman" w:cs="Times New Roman"/>
          <w:sz w:val="24"/>
          <w:szCs w:val="24"/>
        </w:rPr>
        <w:t>оборуд</w:t>
      </w:r>
      <w:r w:rsidR="005618A8">
        <w:rPr>
          <w:rFonts w:ascii="Times New Roman" w:hAnsi="Times New Roman" w:cs="Times New Roman"/>
          <w:sz w:val="24"/>
          <w:szCs w:val="24"/>
        </w:rPr>
        <w:t>о</w:t>
      </w:r>
      <w:r w:rsidR="00102FD2">
        <w:rPr>
          <w:rFonts w:ascii="Times New Roman" w:hAnsi="Times New Roman" w:cs="Times New Roman"/>
          <w:sz w:val="24"/>
          <w:szCs w:val="24"/>
        </w:rPr>
        <w:t>вания</w:t>
      </w:r>
      <w:r w:rsidR="00F02545">
        <w:rPr>
          <w:rFonts w:ascii="Times New Roman" w:hAnsi="Times New Roman" w:cs="Times New Roman"/>
          <w:sz w:val="24"/>
          <w:szCs w:val="24"/>
        </w:rPr>
        <w:t>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</w:t>
      </w:r>
      <w:r w:rsidR="00102FD2">
        <w:rPr>
          <w:rFonts w:ascii="Times New Roman" w:hAnsi="Times New Roman" w:cs="Times New Roman"/>
          <w:sz w:val="24"/>
          <w:szCs w:val="24"/>
        </w:rPr>
        <w:t>.</w:t>
      </w:r>
    </w:p>
    <w:p w:rsidR="00F02545" w:rsidRPr="00F02545" w:rsidRDefault="00F02545" w:rsidP="00F02545">
      <w:pPr>
        <w:pStyle w:val="2"/>
        <w:tabs>
          <w:tab w:val="left" w:pos="709"/>
        </w:tabs>
        <w:suppressAutoHyphens/>
        <w:spacing w:before="120"/>
        <w:ind w:left="0"/>
        <w:jc w:val="both"/>
        <w:rPr>
          <w:b w:val="0"/>
        </w:rPr>
      </w:pPr>
      <w:r>
        <w:rPr>
          <w:b w:val="0"/>
        </w:rPr>
        <w:tab/>
      </w:r>
      <w:r w:rsidRPr="00F02545">
        <w:rPr>
          <w:b w:val="0"/>
        </w:rPr>
        <w:t xml:space="preserve">Последовательность этапов работ определяется в период прохождения обследования, в ходе согласования и утверждения «Акта обследования» согласованного и утвержденного заказчиком до заключения Договора, и может быть изменён в процессе выполнения по согласованию с заказчиком. </w:t>
      </w:r>
    </w:p>
    <w:p w:rsidR="00ED1C58" w:rsidRDefault="00ED1C58" w:rsidP="00AA470A">
      <w:pPr>
        <w:pStyle w:val="2"/>
        <w:tabs>
          <w:tab w:val="left" w:pos="142"/>
        </w:tabs>
        <w:suppressAutoHyphens/>
        <w:spacing w:before="120"/>
        <w:ind w:left="0"/>
        <w:jc w:val="both"/>
        <w:rPr>
          <w:b w:val="0"/>
        </w:rPr>
      </w:pPr>
    </w:p>
    <w:p w:rsidR="00F02545" w:rsidRPr="00A9280D" w:rsidRDefault="00AA470A" w:rsidP="00AA470A">
      <w:pPr>
        <w:pStyle w:val="2"/>
        <w:tabs>
          <w:tab w:val="left" w:pos="142"/>
        </w:tabs>
        <w:suppressAutoHyphens/>
        <w:spacing w:before="120"/>
        <w:ind w:left="0"/>
        <w:jc w:val="both"/>
      </w:pPr>
      <w:r>
        <w:rPr>
          <w:b w:val="0"/>
        </w:rPr>
        <w:t>2.2.</w:t>
      </w:r>
      <w:r w:rsidR="00F02545" w:rsidRPr="00F02545">
        <w:rPr>
          <w:b w:val="0"/>
        </w:rPr>
        <w:t>2</w:t>
      </w:r>
      <w:r>
        <w:rPr>
          <w:b w:val="0"/>
        </w:rPr>
        <w:t>.</w:t>
      </w:r>
      <w:r w:rsidR="00F02545" w:rsidRPr="0027100C">
        <w:rPr>
          <w:b w:val="0"/>
        </w:rPr>
        <w:t xml:space="preserve"> </w:t>
      </w:r>
      <w:r w:rsidR="00644327">
        <w:rPr>
          <w:b w:val="0"/>
        </w:rPr>
        <w:t xml:space="preserve">Разработать проект подвеса и присоединения к существующей волоконно-оптической линии связи (ВОЛС) согласно «Техническим условиям» (ТУ от 8 июля 2015г письмо №М7/П2/02/776) на подключение заходов от ВОЛС «Кемь-Костомукша» по ЛЭП-220 </w:t>
      </w:r>
      <w:proofErr w:type="spellStart"/>
      <w:r w:rsidR="00644327">
        <w:rPr>
          <w:b w:val="0"/>
        </w:rPr>
        <w:t>кВ</w:t>
      </w:r>
      <w:proofErr w:type="spellEnd"/>
      <w:r w:rsidR="00644327">
        <w:rPr>
          <w:b w:val="0"/>
        </w:rPr>
        <w:t xml:space="preserve"> Л-216, Л-217, Л-218, Л219 на ГЭС-9 </w:t>
      </w:r>
      <w:proofErr w:type="spellStart"/>
      <w:r w:rsidR="00644327">
        <w:rPr>
          <w:b w:val="0"/>
        </w:rPr>
        <w:t>Путкинская</w:t>
      </w:r>
      <w:proofErr w:type="spellEnd"/>
      <w:r w:rsidR="00644327">
        <w:rPr>
          <w:b w:val="0"/>
        </w:rPr>
        <w:t xml:space="preserve">, ГЭС-10 </w:t>
      </w:r>
      <w:proofErr w:type="spellStart"/>
      <w:r w:rsidR="00644327">
        <w:rPr>
          <w:b w:val="0"/>
        </w:rPr>
        <w:t>Подужемская</w:t>
      </w:r>
      <w:proofErr w:type="spellEnd"/>
      <w:r w:rsidR="00644327">
        <w:rPr>
          <w:b w:val="0"/>
        </w:rPr>
        <w:t xml:space="preserve">, ГЭС-14 </w:t>
      </w:r>
      <w:proofErr w:type="spellStart"/>
      <w:r w:rsidR="00644327">
        <w:rPr>
          <w:b w:val="0"/>
        </w:rPr>
        <w:t>Кривопор</w:t>
      </w:r>
      <w:r w:rsidR="004F10C5">
        <w:rPr>
          <w:b w:val="0"/>
        </w:rPr>
        <w:t>ожская</w:t>
      </w:r>
      <w:proofErr w:type="spellEnd"/>
      <w:r w:rsidR="004F10C5">
        <w:rPr>
          <w:b w:val="0"/>
        </w:rPr>
        <w:t xml:space="preserve">, ГЭС-16 </w:t>
      </w:r>
      <w:proofErr w:type="spellStart"/>
      <w:r w:rsidR="004F10C5">
        <w:rPr>
          <w:b w:val="0"/>
        </w:rPr>
        <w:t>Юшкозерская</w:t>
      </w:r>
      <w:proofErr w:type="spellEnd"/>
      <w:r w:rsidR="004F10C5">
        <w:rPr>
          <w:b w:val="0"/>
        </w:rPr>
        <w:t xml:space="preserve"> ГЭС П</w:t>
      </w:r>
      <w:r w:rsidR="00644327">
        <w:rPr>
          <w:b w:val="0"/>
        </w:rPr>
        <w:t>АО «ТГК-1»</w:t>
      </w:r>
      <w:r w:rsidR="007D5DE2">
        <w:rPr>
          <w:b w:val="0"/>
        </w:rPr>
        <w:t xml:space="preserve"> (Приложение № 1 к настоящему Техническому заданию)</w:t>
      </w:r>
      <w:r w:rsidR="00644327">
        <w:rPr>
          <w:b w:val="0"/>
        </w:rPr>
        <w:t>.</w:t>
      </w:r>
    </w:p>
    <w:p w:rsidR="002E4913" w:rsidRDefault="00F02545" w:rsidP="00DB7574">
      <w:pPr>
        <w:pStyle w:val="a4"/>
        <w:widowControl/>
        <w:autoSpaceDE/>
        <w:autoSpaceDN/>
        <w:adjustRightInd/>
        <w:spacing w:before="24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02545">
        <w:rPr>
          <w:rFonts w:ascii="Times New Roman" w:hAnsi="Times New Roman" w:cs="Times New Roman"/>
          <w:sz w:val="24"/>
          <w:szCs w:val="24"/>
        </w:rPr>
        <w:t xml:space="preserve">2.2.3. </w:t>
      </w:r>
      <w:r w:rsidR="000461DB" w:rsidRPr="00AA470A">
        <w:rPr>
          <w:rFonts w:ascii="Times New Roman" w:hAnsi="Times New Roman" w:cs="Times New Roman"/>
          <w:sz w:val="24"/>
          <w:szCs w:val="24"/>
        </w:rPr>
        <w:t>Организовать заходы опт</w:t>
      </w:r>
      <w:r w:rsidR="0095151B" w:rsidRPr="00AA470A">
        <w:rPr>
          <w:rFonts w:ascii="Times New Roman" w:hAnsi="Times New Roman" w:cs="Times New Roman"/>
          <w:sz w:val="24"/>
          <w:szCs w:val="24"/>
        </w:rPr>
        <w:t>ических волокон,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принадлежащ</w:t>
      </w:r>
      <w:r w:rsidR="0095151B" w:rsidRPr="00AA470A">
        <w:rPr>
          <w:rFonts w:ascii="Times New Roman" w:hAnsi="Times New Roman" w:cs="Times New Roman"/>
          <w:sz w:val="24"/>
          <w:szCs w:val="24"/>
        </w:rPr>
        <w:t>их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КПМЭС филиала ПАО «ФСК ЕЭС» на участке ПС 220кВ Кемь – оп.278 ВЛ 220кВ Л219 в аппаратные СДТУ объектов </w:t>
      </w:r>
      <w:r w:rsidR="007C09DD" w:rsidRPr="00AA470A">
        <w:rPr>
          <w:rFonts w:ascii="Times New Roman" w:hAnsi="Times New Roman" w:cs="Times New Roman"/>
          <w:sz w:val="24"/>
          <w:szCs w:val="24"/>
        </w:rPr>
        <w:t xml:space="preserve">Каскада </w:t>
      </w:r>
      <w:proofErr w:type="spellStart"/>
      <w:r w:rsidR="007C09DD" w:rsidRPr="00AA470A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7C09DD" w:rsidRPr="00AA470A">
        <w:rPr>
          <w:rFonts w:ascii="Times New Roman" w:hAnsi="Times New Roman" w:cs="Times New Roman"/>
          <w:sz w:val="24"/>
          <w:szCs w:val="24"/>
        </w:rPr>
        <w:t xml:space="preserve"> ГЭС Филиала «Ка</w:t>
      </w:r>
      <w:r w:rsidR="000461DB" w:rsidRPr="00AA470A">
        <w:rPr>
          <w:rFonts w:ascii="Times New Roman" w:hAnsi="Times New Roman" w:cs="Times New Roman"/>
          <w:sz w:val="24"/>
          <w:szCs w:val="24"/>
        </w:rPr>
        <w:t>р</w:t>
      </w:r>
      <w:r w:rsidR="007C09DD" w:rsidRPr="00AA470A">
        <w:rPr>
          <w:rFonts w:ascii="Times New Roman" w:hAnsi="Times New Roman" w:cs="Times New Roman"/>
          <w:sz w:val="24"/>
          <w:szCs w:val="24"/>
        </w:rPr>
        <w:t>е</w:t>
      </w:r>
      <w:r w:rsidR="004440C9">
        <w:rPr>
          <w:rFonts w:ascii="Times New Roman" w:hAnsi="Times New Roman" w:cs="Times New Roman"/>
          <w:sz w:val="24"/>
          <w:szCs w:val="24"/>
        </w:rPr>
        <w:t>льский» П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АО «ТГК-1» в соответствии с техническими условиями </w:t>
      </w:r>
      <w:r w:rsidR="000461DB" w:rsidRPr="004B60EC">
        <w:rPr>
          <w:rFonts w:ascii="Times New Roman" w:hAnsi="Times New Roman" w:cs="Times New Roman"/>
          <w:sz w:val="24"/>
          <w:szCs w:val="24"/>
        </w:rPr>
        <w:t>на подключение заходов от ВОЛС «Кемь-Костомукша» по ЛЭП 220кВ Л216, Л-217, Л-218, Л</w:t>
      </w:r>
      <w:r w:rsidR="00DB7574">
        <w:rPr>
          <w:rFonts w:ascii="Times New Roman" w:hAnsi="Times New Roman" w:cs="Times New Roman"/>
          <w:sz w:val="24"/>
          <w:szCs w:val="24"/>
        </w:rPr>
        <w:t>-219 на ГЭС-10, ГЭС-14, ГЭС-16</w:t>
      </w:r>
      <w:r w:rsidR="004F10C5">
        <w:rPr>
          <w:rFonts w:ascii="Times New Roman" w:hAnsi="Times New Roman" w:cs="Times New Roman"/>
          <w:sz w:val="24"/>
          <w:szCs w:val="24"/>
        </w:rPr>
        <w:t xml:space="preserve"> П</w:t>
      </w:r>
      <w:r w:rsidR="000461DB" w:rsidRPr="004B60EC">
        <w:rPr>
          <w:rFonts w:ascii="Times New Roman" w:hAnsi="Times New Roman" w:cs="Times New Roman"/>
          <w:sz w:val="24"/>
          <w:szCs w:val="24"/>
        </w:rPr>
        <w:t>АО «ТГК-1» от 08.07.2015г.</w:t>
      </w:r>
      <w:r w:rsidR="00917E32" w:rsidRPr="004B60EC">
        <w:rPr>
          <w:rFonts w:ascii="Times New Roman" w:hAnsi="Times New Roman" w:cs="Times New Roman"/>
          <w:sz w:val="24"/>
          <w:szCs w:val="24"/>
        </w:rPr>
        <w:t xml:space="preserve"> </w:t>
      </w:r>
      <w:r w:rsidR="007D5DE2">
        <w:rPr>
          <w:rFonts w:ascii="Times New Roman" w:hAnsi="Times New Roman" w:cs="Times New Roman"/>
          <w:sz w:val="24"/>
          <w:szCs w:val="24"/>
        </w:rPr>
        <w:t xml:space="preserve">  </w:t>
      </w:r>
      <w:r w:rsidR="007D5DE2" w:rsidRPr="007D5DE2">
        <w:rPr>
          <w:rFonts w:ascii="Times New Roman" w:hAnsi="Times New Roman" w:cs="Times New Roman"/>
          <w:sz w:val="24"/>
          <w:szCs w:val="24"/>
        </w:rPr>
        <w:t xml:space="preserve"> (</w:t>
      </w:r>
      <w:r w:rsidR="007D5DE2" w:rsidRPr="001E513E">
        <w:rPr>
          <w:rFonts w:ascii="Times New Roman" w:hAnsi="Times New Roman" w:cs="Times New Roman"/>
          <w:sz w:val="24"/>
          <w:szCs w:val="24"/>
        </w:rPr>
        <w:t>Приложение № 1 к настоящему Техническому</w:t>
      </w:r>
      <w:r w:rsidR="00917E32" w:rsidRPr="007D5DE2">
        <w:rPr>
          <w:rFonts w:ascii="Times New Roman" w:hAnsi="Times New Roman" w:cs="Times New Roman"/>
          <w:sz w:val="24"/>
          <w:szCs w:val="24"/>
        </w:rPr>
        <w:t xml:space="preserve"> </w:t>
      </w:r>
      <w:r w:rsidR="007D5DE2" w:rsidRPr="00030DA5">
        <w:rPr>
          <w:rFonts w:ascii="Times New Roman" w:hAnsi="Times New Roman" w:cs="Times New Roman"/>
          <w:sz w:val="24"/>
          <w:szCs w:val="24"/>
        </w:rPr>
        <w:t>заданию)</w:t>
      </w:r>
      <w:r w:rsidR="007D5DE2">
        <w:rPr>
          <w:rFonts w:ascii="Times New Roman" w:hAnsi="Times New Roman" w:cs="Times New Roman"/>
          <w:sz w:val="24"/>
          <w:szCs w:val="24"/>
        </w:rPr>
        <w:t>.</w:t>
      </w:r>
    </w:p>
    <w:p w:rsidR="002E4913" w:rsidRPr="002E4913" w:rsidRDefault="002E4913" w:rsidP="002E4913">
      <w:pPr>
        <w:pStyle w:val="a4"/>
        <w:widowControl/>
        <w:autoSpaceDE/>
        <w:autoSpaceDN/>
        <w:adjustRightInd/>
        <w:spacing w:before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E4913" w:rsidRDefault="002E4913" w:rsidP="00DB7574">
      <w:pPr>
        <w:pStyle w:val="a4"/>
        <w:widowControl/>
        <w:numPr>
          <w:ilvl w:val="2"/>
          <w:numId w:val="56"/>
        </w:numPr>
        <w:autoSpaceDE/>
        <w:autoSpaceDN/>
        <w:adjustRightInd/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E4913">
        <w:rPr>
          <w:rFonts w:ascii="Times New Roman" w:hAnsi="Times New Roman" w:cs="Times New Roman"/>
          <w:sz w:val="24"/>
          <w:szCs w:val="24"/>
        </w:rPr>
        <w:t xml:space="preserve">На стадии проектирования </w:t>
      </w:r>
      <w:proofErr w:type="gramStart"/>
      <w:r w:rsidRPr="002E4913">
        <w:rPr>
          <w:rFonts w:ascii="Times New Roman" w:hAnsi="Times New Roman" w:cs="Times New Roman"/>
          <w:sz w:val="24"/>
          <w:szCs w:val="24"/>
        </w:rPr>
        <w:t>Согласовать</w:t>
      </w:r>
      <w:proofErr w:type="gramEnd"/>
      <w:r w:rsidRPr="002E4913">
        <w:rPr>
          <w:rFonts w:ascii="Times New Roman" w:hAnsi="Times New Roman" w:cs="Times New Roman"/>
          <w:sz w:val="24"/>
          <w:szCs w:val="24"/>
        </w:rPr>
        <w:t xml:space="preserve"> с </w:t>
      </w:r>
      <w:r w:rsidR="005618A8">
        <w:rPr>
          <w:rFonts w:ascii="Times New Roman" w:hAnsi="Times New Roman" w:cs="Times New Roman"/>
          <w:sz w:val="24"/>
          <w:szCs w:val="24"/>
        </w:rPr>
        <w:t>З</w:t>
      </w:r>
      <w:r w:rsidRPr="002E4913">
        <w:rPr>
          <w:rFonts w:ascii="Times New Roman" w:hAnsi="Times New Roman" w:cs="Times New Roman"/>
          <w:sz w:val="24"/>
          <w:szCs w:val="24"/>
        </w:rPr>
        <w:t>аказчиком (Начальни</w:t>
      </w:r>
      <w:r w:rsidR="004F10C5">
        <w:rPr>
          <w:rFonts w:ascii="Times New Roman" w:hAnsi="Times New Roman" w:cs="Times New Roman"/>
          <w:sz w:val="24"/>
          <w:szCs w:val="24"/>
        </w:rPr>
        <w:t>ком ССДТУ филиала «Карельский» П</w:t>
      </w:r>
      <w:r w:rsidRPr="002E4913">
        <w:rPr>
          <w:rFonts w:ascii="Times New Roman" w:hAnsi="Times New Roman" w:cs="Times New Roman"/>
          <w:sz w:val="24"/>
          <w:szCs w:val="24"/>
        </w:rPr>
        <w:t>АО «ТГК-1» и</w:t>
      </w:r>
      <w:r w:rsidRPr="002E4913">
        <w:t xml:space="preserve"> </w:t>
      </w:r>
      <w:r w:rsidRPr="002E4913">
        <w:rPr>
          <w:rFonts w:ascii="Times New Roman" w:hAnsi="Times New Roman" w:cs="Times New Roman"/>
          <w:sz w:val="24"/>
          <w:szCs w:val="24"/>
        </w:rPr>
        <w:t>Директором предпри</w:t>
      </w:r>
      <w:r w:rsidR="004F10C5">
        <w:rPr>
          <w:rFonts w:ascii="Times New Roman" w:hAnsi="Times New Roman" w:cs="Times New Roman"/>
          <w:sz w:val="24"/>
          <w:szCs w:val="24"/>
        </w:rPr>
        <w:t xml:space="preserve">ятия </w:t>
      </w:r>
      <w:proofErr w:type="spellStart"/>
      <w:r w:rsidR="004F10C5">
        <w:rPr>
          <w:rFonts w:ascii="Times New Roman" w:hAnsi="Times New Roman" w:cs="Times New Roman"/>
          <w:sz w:val="24"/>
          <w:szCs w:val="24"/>
        </w:rPr>
        <w:t>СДТУиИТ</w:t>
      </w:r>
      <w:proofErr w:type="spellEnd"/>
      <w:r w:rsidR="004F10C5">
        <w:rPr>
          <w:rFonts w:ascii="Times New Roman" w:hAnsi="Times New Roman" w:cs="Times New Roman"/>
          <w:sz w:val="24"/>
          <w:szCs w:val="24"/>
        </w:rPr>
        <w:t xml:space="preserve"> филиала «Невский» П</w:t>
      </w:r>
      <w:r w:rsidRPr="002E4913">
        <w:rPr>
          <w:rFonts w:ascii="Times New Roman" w:hAnsi="Times New Roman" w:cs="Times New Roman"/>
          <w:sz w:val="24"/>
          <w:szCs w:val="24"/>
        </w:rPr>
        <w:t>АО «ТГК-1») выбор   трассы, способ подвески</w:t>
      </w:r>
      <w:r w:rsidR="005618A8" w:rsidRPr="002E4913">
        <w:rPr>
          <w:rFonts w:ascii="Times New Roman" w:hAnsi="Times New Roman" w:cs="Times New Roman"/>
          <w:sz w:val="24"/>
          <w:szCs w:val="24"/>
        </w:rPr>
        <w:t xml:space="preserve"> </w:t>
      </w:r>
      <w:r w:rsidR="005618A8">
        <w:rPr>
          <w:rFonts w:ascii="Times New Roman" w:hAnsi="Times New Roman" w:cs="Times New Roman"/>
          <w:sz w:val="24"/>
          <w:szCs w:val="24"/>
        </w:rPr>
        <w:t>и тип оборудования</w:t>
      </w:r>
      <w:r w:rsidRPr="002E4913">
        <w:rPr>
          <w:rFonts w:ascii="Times New Roman" w:hAnsi="Times New Roman" w:cs="Times New Roman"/>
          <w:sz w:val="24"/>
          <w:szCs w:val="24"/>
        </w:rPr>
        <w:t>.</w:t>
      </w:r>
    </w:p>
    <w:p w:rsidR="002E4913" w:rsidRPr="002E4913" w:rsidRDefault="002E4913" w:rsidP="002E4913">
      <w:pPr>
        <w:pStyle w:val="a4"/>
        <w:widowControl/>
        <w:autoSpaceDE/>
        <w:autoSpaceDN/>
        <w:adjustRightInd/>
        <w:spacing w:before="240" w:after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DB7574" w:rsidRDefault="000461DB" w:rsidP="00DB7574">
      <w:pPr>
        <w:pStyle w:val="a4"/>
        <w:widowControl/>
        <w:numPr>
          <w:ilvl w:val="2"/>
          <w:numId w:val="56"/>
        </w:numPr>
        <w:autoSpaceDE/>
        <w:autoSpaceDN/>
        <w:adjustRightInd/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 xml:space="preserve">При проектировании заходов учитывать существующие трассы для организации каналов связи до объектов Каскада </w:t>
      </w:r>
      <w:proofErr w:type="spellStart"/>
      <w:r w:rsidRPr="00DB7574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DB7574">
        <w:rPr>
          <w:rFonts w:ascii="Times New Roman" w:hAnsi="Times New Roman" w:cs="Times New Roman"/>
          <w:sz w:val="24"/>
          <w:szCs w:val="24"/>
        </w:rPr>
        <w:t xml:space="preserve"> ГЭС. Трассы основного и резервного каналов должны быть территориально разнесены</w:t>
      </w:r>
      <w:r w:rsidR="000200E1" w:rsidRPr="00DB7574">
        <w:rPr>
          <w:rFonts w:ascii="Times New Roman" w:hAnsi="Times New Roman" w:cs="Times New Roman"/>
          <w:sz w:val="24"/>
          <w:szCs w:val="24"/>
        </w:rPr>
        <w:t>.</w:t>
      </w:r>
    </w:p>
    <w:p w:rsidR="00DB7574" w:rsidRPr="00DB7574" w:rsidRDefault="00DB7574" w:rsidP="00DB7574">
      <w:pPr>
        <w:pStyle w:val="a4"/>
        <w:widowControl/>
        <w:autoSpaceDE/>
        <w:autoSpaceDN/>
        <w:adjustRightInd/>
        <w:spacing w:before="240" w:after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7100C" w:rsidRPr="00DB7574" w:rsidRDefault="000461DB" w:rsidP="00F12C40">
      <w:pPr>
        <w:pStyle w:val="a4"/>
        <w:numPr>
          <w:ilvl w:val="2"/>
          <w:numId w:val="46"/>
        </w:numPr>
        <w:spacing w:before="240" w:after="240"/>
        <w:rPr>
          <w:rFonts w:ascii="Times New Roman" w:hAnsi="Times New Roman" w:cs="Times New Roman"/>
          <w:sz w:val="24"/>
          <w:szCs w:val="24"/>
        </w:rPr>
      </w:pPr>
      <w:r w:rsidRPr="004B60EC">
        <w:rPr>
          <w:rFonts w:ascii="Times New Roman" w:hAnsi="Times New Roman" w:cs="Times New Roman"/>
          <w:sz w:val="24"/>
          <w:szCs w:val="24"/>
        </w:rPr>
        <w:t xml:space="preserve">В результате проведения проектно-изыскательских работ предоставить заказчику </w:t>
      </w:r>
      <w:r w:rsidR="00644327" w:rsidRPr="004B60EC">
        <w:rPr>
          <w:rFonts w:ascii="Times New Roman" w:hAnsi="Times New Roman" w:cs="Times New Roman"/>
          <w:sz w:val="24"/>
          <w:szCs w:val="24"/>
        </w:rPr>
        <w:t>рабочий проект.</w:t>
      </w:r>
    </w:p>
    <w:p w:rsidR="00030DA5" w:rsidRPr="00951F06" w:rsidRDefault="000461DB" w:rsidP="00DB7574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 w:rsidRPr="00951F06">
        <w:rPr>
          <w:b w:val="0"/>
        </w:rPr>
        <w:t xml:space="preserve">Проектом строительства заходов ВОЛС предусмотреть </w:t>
      </w:r>
      <w:r w:rsidR="00030DA5" w:rsidRPr="00951F06">
        <w:rPr>
          <w:b w:val="0"/>
        </w:rPr>
        <w:t xml:space="preserve">тип </w:t>
      </w:r>
      <w:r w:rsidRPr="00951F06">
        <w:rPr>
          <w:b w:val="0"/>
        </w:rPr>
        <w:t xml:space="preserve">ВОК, </w:t>
      </w:r>
      <w:r w:rsidR="00217A1A" w:rsidRPr="00951F06">
        <w:rPr>
          <w:b w:val="0"/>
        </w:rPr>
        <w:t>такой же марки, как использующийся при строительстве ВОЛС «Кемь-Костомукша»</w:t>
      </w:r>
      <w:r w:rsidR="00951F06" w:rsidRPr="00951F06">
        <w:rPr>
          <w:b w:val="0"/>
        </w:rPr>
        <w:t>.</w:t>
      </w:r>
    </w:p>
    <w:p w:rsidR="000461DB" w:rsidRPr="00951F06" w:rsidRDefault="00030DA5" w:rsidP="001E513E">
      <w:pPr>
        <w:pStyle w:val="2"/>
        <w:tabs>
          <w:tab w:val="left" w:pos="0"/>
        </w:tabs>
        <w:suppressAutoHyphens/>
        <w:ind w:left="0"/>
        <w:jc w:val="both"/>
        <w:rPr>
          <w:b w:val="0"/>
        </w:rPr>
      </w:pPr>
      <w:r w:rsidRPr="00951F06">
        <w:rPr>
          <w:b w:val="0"/>
        </w:rPr>
        <w:tab/>
      </w:r>
      <w:r w:rsidR="000461DB" w:rsidRPr="00951F06">
        <w:rPr>
          <w:b w:val="0"/>
        </w:rPr>
        <w:t xml:space="preserve">Число оптических волокон в ВОК – не менее </w:t>
      </w:r>
      <w:r w:rsidR="007C09DD" w:rsidRPr="00951F06">
        <w:rPr>
          <w:b w:val="0"/>
        </w:rPr>
        <w:t>4</w:t>
      </w:r>
      <w:r w:rsidR="000461DB" w:rsidRPr="00951F06">
        <w:rPr>
          <w:b w:val="0"/>
        </w:rPr>
        <w:t>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 w:rsidRPr="00951F06">
        <w:rPr>
          <w:b w:val="0"/>
        </w:rPr>
        <w:t>Проектом предусмотреть мероприятия по</w:t>
      </w:r>
      <w:r>
        <w:rPr>
          <w:b w:val="0"/>
        </w:rPr>
        <w:t xml:space="preserve"> охране труда, обеспечению взрывобезопасности, пожаробезопасности, охране окружающей природной среды и антисейсмические мероприятия согласно действующей нормативной документации.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Предусмотреть установку оптических кроссов и органайзеров </w:t>
      </w:r>
      <w:r w:rsidR="00204EED">
        <w:rPr>
          <w:b w:val="0"/>
        </w:rPr>
        <w:t xml:space="preserve">в аппаратных связи </w:t>
      </w:r>
      <w:r w:rsidR="00204EED" w:rsidRPr="00DB7574">
        <w:rPr>
          <w:b w:val="0"/>
        </w:rPr>
        <w:t xml:space="preserve">объектов </w:t>
      </w:r>
      <w:r w:rsidRPr="00DB7574">
        <w:rPr>
          <w:b w:val="0"/>
        </w:rPr>
        <w:t xml:space="preserve">ГЭС-9 </w:t>
      </w:r>
      <w:r w:rsidR="004B60EC" w:rsidRPr="00DB7574">
        <w:rPr>
          <w:b w:val="0"/>
        </w:rPr>
        <w:t>«</w:t>
      </w:r>
      <w:proofErr w:type="spellStart"/>
      <w:r w:rsidRPr="00DB7574">
        <w:rPr>
          <w:b w:val="0"/>
        </w:rPr>
        <w:t>Путкинская</w:t>
      </w:r>
      <w:proofErr w:type="spellEnd"/>
      <w:r w:rsidR="004B60EC" w:rsidRPr="00DB7574">
        <w:rPr>
          <w:b w:val="0"/>
        </w:rPr>
        <w:t>»</w:t>
      </w:r>
      <w:r w:rsidRPr="00DB7574">
        <w:rPr>
          <w:b w:val="0"/>
        </w:rPr>
        <w:t>,</w:t>
      </w:r>
      <w:r>
        <w:rPr>
          <w:b w:val="0"/>
        </w:rPr>
        <w:t xml:space="preserve"> ГЭС-10 </w:t>
      </w:r>
      <w:r w:rsidR="004B60EC">
        <w:rPr>
          <w:b w:val="0"/>
        </w:rPr>
        <w:t>«</w:t>
      </w:r>
      <w:proofErr w:type="spellStart"/>
      <w:r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>
        <w:rPr>
          <w:b w:val="0"/>
        </w:rPr>
        <w:t>.</w:t>
      </w:r>
      <w:r w:rsidR="004B60EC">
        <w:rPr>
          <w:b w:val="0"/>
        </w:rPr>
        <w:t xml:space="preserve">  </w:t>
      </w:r>
    </w:p>
    <w:p w:rsidR="000461DB" w:rsidRPr="00DB7574" w:rsidRDefault="00030DA5" w:rsidP="001E513E">
      <w:pPr>
        <w:pStyle w:val="2"/>
        <w:numPr>
          <w:ilvl w:val="2"/>
          <w:numId w:val="46"/>
        </w:numPr>
        <w:tabs>
          <w:tab w:val="left" w:pos="0"/>
          <w:tab w:val="left" w:pos="426"/>
          <w:tab w:val="left" w:pos="567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 </w:t>
      </w:r>
      <w:r w:rsidR="000461DB" w:rsidRPr="00DB7574">
        <w:rPr>
          <w:b w:val="0"/>
        </w:rPr>
        <w:t xml:space="preserve">На объекте ГЭС-9 </w:t>
      </w:r>
      <w:proofErr w:type="spellStart"/>
      <w:r w:rsidR="000461DB" w:rsidRPr="00DB7574">
        <w:rPr>
          <w:b w:val="0"/>
        </w:rPr>
        <w:t>Путкинская</w:t>
      </w:r>
      <w:proofErr w:type="spellEnd"/>
      <w:r w:rsidR="000461DB" w:rsidRPr="00DB7574">
        <w:rPr>
          <w:b w:val="0"/>
        </w:rPr>
        <w:t xml:space="preserve"> оптический кросс и органайзер установить в существующую стойку ВОЛС в ЛАЗ СДТУ.</w:t>
      </w:r>
    </w:p>
    <w:p w:rsidR="000461DB" w:rsidRDefault="00B35697" w:rsidP="001E513E">
      <w:pPr>
        <w:pStyle w:val="2"/>
        <w:numPr>
          <w:ilvl w:val="2"/>
          <w:numId w:val="46"/>
        </w:numPr>
        <w:tabs>
          <w:tab w:val="left" w:pos="0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>В</w:t>
      </w:r>
      <w:r w:rsidR="004B60EC">
        <w:rPr>
          <w:b w:val="0"/>
        </w:rPr>
        <w:t xml:space="preserve"> проекте </w:t>
      </w:r>
      <w:r>
        <w:rPr>
          <w:b w:val="0"/>
        </w:rPr>
        <w:t>должна быть</w:t>
      </w:r>
      <w:r w:rsidR="004B60EC">
        <w:rPr>
          <w:b w:val="0"/>
        </w:rPr>
        <w:t xml:space="preserve"> </w:t>
      </w:r>
      <w:r w:rsidR="004B60EC" w:rsidRPr="00B45F75">
        <w:rPr>
          <w:b w:val="0"/>
        </w:rPr>
        <w:t xml:space="preserve">учтена поставка и </w:t>
      </w:r>
      <w:r w:rsidRPr="00B45F75">
        <w:rPr>
          <w:b w:val="0"/>
        </w:rPr>
        <w:t xml:space="preserve">установка телекоммуникационных </w:t>
      </w:r>
      <w:r w:rsidR="000461DB" w:rsidRPr="00B45F75">
        <w:rPr>
          <w:b w:val="0"/>
        </w:rPr>
        <w:t>шкаф</w:t>
      </w:r>
      <w:r w:rsidR="00030DA5" w:rsidRPr="00B45F75">
        <w:rPr>
          <w:b w:val="0"/>
        </w:rPr>
        <w:t>ов</w:t>
      </w:r>
      <w:r w:rsidR="000461DB">
        <w:rPr>
          <w:b w:val="0"/>
        </w:rPr>
        <w:t xml:space="preserve"> 19” с подключением к существующей сети электроснабжения на объектах ГЭС-10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>.</w:t>
      </w:r>
    </w:p>
    <w:p w:rsidR="005E171C" w:rsidRDefault="005E171C" w:rsidP="009F1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5E171C" w:rsidRDefault="005E171C" w:rsidP="009F1EC7">
      <w:pPr>
        <w:rPr>
          <w:rFonts w:ascii="Times New Roman" w:hAnsi="Times New Roman" w:cs="Times New Roman"/>
          <w:sz w:val="24"/>
          <w:szCs w:val="24"/>
        </w:rPr>
      </w:pPr>
    </w:p>
    <w:p w:rsidR="00030DA5" w:rsidRDefault="009F1EC7" w:rsidP="00AF3C3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F1EC7">
        <w:rPr>
          <w:rFonts w:ascii="Times New Roman" w:hAnsi="Times New Roman" w:cs="Times New Roman"/>
          <w:b/>
          <w:sz w:val="24"/>
          <w:szCs w:val="24"/>
        </w:rPr>
        <w:t>Укрупнённая ведомость</w:t>
      </w:r>
      <w:r w:rsidRPr="009F1EC7" w:rsidDel="009F1EC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30DA5" w:rsidRPr="00E34A7E">
        <w:rPr>
          <w:rFonts w:ascii="Times New Roman" w:hAnsi="Times New Roman" w:cs="Times New Roman"/>
          <w:sz w:val="24"/>
          <w:szCs w:val="24"/>
        </w:rPr>
        <w:t>объёмов работ</w:t>
      </w:r>
    </w:p>
    <w:p w:rsidR="004F3F07" w:rsidRPr="001E513E" w:rsidRDefault="00B45F75" w:rsidP="001E513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="007027DF" w:rsidRPr="001E513E">
        <w:rPr>
          <w:rFonts w:ascii="Times New Roman" w:hAnsi="Times New Roman" w:cs="Times New Roman"/>
          <w:sz w:val="24"/>
          <w:szCs w:val="24"/>
        </w:rPr>
        <w:t xml:space="preserve"> </w:t>
      </w:r>
      <w:r w:rsidR="00153458" w:rsidRPr="001E513E">
        <w:rPr>
          <w:rFonts w:ascii="Times New Roman" w:hAnsi="Times New Roman" w:cs="Times New Roman"/>
          <w:sz w:val="24"/>
          <w:szCs w:val="24"/>
        </w:rPr>
        <w:t>«Строительств</w:t>
      </w:r>
      <w:r w:rsidR="00030DA5">
        <w:rPr>
          <w:rFonts w:ascii="Times New Roman" w:hAnsi="Times New Roman" w:cs="Times New Roman"/>
          <w:sz w:val="24"/>
          <w:szCs w:val="24"/>
        </w:rPr>
        <w:t>у</w:t>
      </w:r>
      <w:r w:rsidR="00153458" w:rsidRPr="001E513E">
        <w:rPr>
          <w:rFonts w:ascii="Times New Roman" w:hAnsi="Times New Roman" w:cs="Times New Roman"/>
          <w:sz w:val="24"/>
          <w:szCs w:val="24"/>
        </w:rPr>
        <w:t xml:space="preserve"> ВОЛС («последних миль») до ГЭС-9, ГЭС-10, ГЭС-</w:t>
      </w:r>
      <w:r w:rsidR="004440C9">
        <w:rPr>
          <w:rFonts w:ascii="Times New Roman" w:hAnsi="Times New Roman" w:cs="Times New Roman"/>
          <w:sz w:val="24"/>
          <w:szCs w:val="24"/>
        </w:rPr>
        <w:t>14, ГЭС16 филиала «Карельский» П</w:t>
      </w:r>
      <w:r w:rsidR="00153458" w:rsidRPr="001E513E">
        <w:rPr>
          <w:rFonts w:ascii="Times New Roman" w:hAnsi="Times New Roman" w:cs="Times New Roman"/>
          <w:sz w:val="24"/>
          <w:szCs w:val="24"/>
        </w:rPr>
        <w:t>АО «ТГК-1»»</w:t>
      </w:r>
    </w:p>
    <w:tbl>
      <w:tblPr>
        <w:tblW w:w="10343" w:type="dxa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31"/>
        <w:gridCol w:w="7219"/>
        <w:gridCol w:w="1079"/>
        <w:gridCol w:w="1614"/>
      </w:tblGrid>
      <w:tr w:rsidR="00B45F75" w:rsidRPr="008226F1" w:rsidTr="00FD6915">
        <w:trPr>
          <w:trHeight w:val="450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 (услуг)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Объем</w:t>
            </w:r>
          </w:p>
        </w:tc>
      </w:tr>
      <w:tr w:rsidR="00B45F75" w:rsidRPr="008226F1" w:rsidTr="00FD6915">
        <w:trPr>
          <w:trHeight w:val="190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>Предпроектное</w:t>
            </w:r>
            <w:proofErr w:type="spellEnd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обследование объектов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45F75" w:rsidRPr="000461DB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завершению обследования и до заключения договора подписывается «АКТ обследования»</w:t>
            </w:r>
            <w:r w:rsidRPr="001635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каждому объекту, согласованный с представителями заказчика. (Н</w:t>
            </w:r>
            <w:r w:rsidRPr="00AA2A66">
              <w:rPr>
                <w:rFonts w:ascii="Times New Roman" w:hAnsi="Times New Roman" w:cs="Times New Roman"/>
                <w:sz w:val="24"/>
                <w:szCs w:val="24"/>
              </w:rPr>
              <w:t>ачальни</w:t>
            </w:r>
            <w:r w:rsidR="004F10C5">
              <w:rPr>
                <w:rFonts w:ascii="Times New Roman" w:hAnsi="Times New Roman" w:cs="Times New Roman"/>
                <w:sz w:val="24"/>
                <w:szCs w:val="24"/>
              </w:rPr>
              <w:t>ком ССДТУ филиала «Карельский» П</w:t>
            </w:r>
            <w:r w:rsidRPr="00AA2A66">
              <w:rPr>
                <w:rFonts w:ascii="Times New Roman" w:hAnsi="Times New Roman" w:cs="Times New Roman"/>
                <w:sz w:val="24"/>
                <w:szCs w:val="24"/>
              </w:rPr>
              <w:t>АО «ТГК-1»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Pr="00AA2A66"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AA2A66">
              <w:rPr>
                <w:rFonts w:ascii="Times New Roman" w:hAnsi="Times New Roman" w:cs="Times New Roman"/>
                <w:sz w:val="24"/>
                <w:szCs w:val="24"/>
              </w:rPr>
              <w:t>иректором предпри</w:t>
            </w:r>
            <w:r w:rsidR="004F10C5">
              <w:rPr>
                <w:rFonts w:ascii="Times New Roman" w:hAnsi="Times New Roman" w:cs="Times New Roman"/>
                <w:sz w:val="24"/>
                <w:szCs w:val="24"/>
              </w:rPr>
              <w:t xml:space="preserve">ятия </w:t>
            </w:r>
            <w:proofErr w:type="spellStart"/>
            <w:r w:rsidR="004F10C5">
              <w:rPr>
                <w:rFonts w:ascii="Times New Roman" w:hAnsi="Times New Roman" w:cs="Times New Roman"/>
                <w:sz w:val="24"/>
                <w:szCs w:val="24"/>
              </w:rPr>
              <w:t>СДТУиИТ</w:t>
            </w:r>
            <w:proofErr w:type="spellEnd"/>
            <w:r w:rsidR="004F10C5">
              <w:rPr>
                <w:rFonts w:ascii="Times New Roman" w:hAnsi="Times New Roman" w:cs="Times New Roman"/>
                <w:sz w:val="24"/>
                <w:szCs w:val="24"/>
              </w:rPr>
              <w:t xml:space="preserve"> филиала «Невский»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АО «ТГК-1»).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D44022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D44022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AD78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B45F75" w:rsidRPr="008226F1" w:rsidTr="00FD6915">
        <w:trPr>
          <w:trHeight w:val="1663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3DD6">
              <w:rPr>
                <w:rFonts w:ascii="Times New Roman" w:hAnsi="Times New Roman" w:cs="Times New Roman"/>
                <w:sz w:val="24"/>
                <w:szCs w:val="24"/>
              </w:rPr>
              <w:t>Проектно-изыскательские работы.</w:t>
            </w:r>
            <w:r w:rsidRPr="00DA540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Разработка проектно-сметной документации в соответствии с техническим заданием Заказчика.</w:t>
            </w:r>
          </w:p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результатам ПИР необходимо предоставить заказчику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проектн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ую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документаци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>ю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в 3-х экземплярах на бумажном носителе и </w:t>
            </w:r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в электронном виде </w:t>
            </w:r>
            <w:r w:rsidRPr="00DA5404">
              <w:rPr>
                <w:rFonts w:ascii="Times New Roman" w:hAnsi="Times New Roman" w:cs="Times New Roman"/>
                <w:noProof/>
                <w:sz w:val="24"/>
                <w:szCs w:val="24"/>
              </w:rPr>
              <w:t>в форматах</w:t>
            </w:r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AutoCad</w:t>
            </w:r>
            <w:proofErr w:type="spellEnd"/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proofErr w:type="spellStart"/>
            <w:r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MsVisio</w:t>
            </w:r>
            <w:proofErr w:type="spellEnd"/>
            <w:r w:rsidRPr="00DA540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A90FB5" w:rsidRDefault="00E96BC8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r w:rsidR="00B45F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A90FB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</w:p>
        </w:tc>
      </w:tr>
      <w:tr w:rsidR="00B45F75" w:rsidRPr="008226F1" w:rsidTr="00FD6915">
        <w:trPr>
          <w:trHeight w:val="47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A90FB5" w:rsidRDefault="00B45F75" w:rsidP="00B45F75">
            <w:pPr>
              <w:pStyle w:val="a4"/>
              <w:numPr>
                <w:ilvl w:val="0"/>
                <w:numId w:val="37"/>
              </w:num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>Поставка оборудования.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 xml:space="preserve">комплект 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</w:tr>
      <w:tr w:rsidR="00B45F75" w:rsidRPr="008226F1" w:rsidTr="00FD6915">
        <w:trPr>
          <w:trHeight w:val="1617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D44022">
              <w:rPr>
                <w:rFonts w:ascii="Times New Roman" w:hAnsi="Times New Roman" w:cs="Times New Roman"/>
                <w:sz w:val="24"/>
                <w:szCs w:val="24"/>
              </w:rPr>
              <w:t>Строительно-монтажные работы: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5F75" w:rsidRPr="002C6A70" w:rsidRDefault="00B45F75" w:rsidP="00B45F75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6A70">
              <w:rPr>
                <w:rFonts w:ascii="Times New Roman" w:hAnsi="Times New Roman" w:cs="Times New Roman"/>
                <w:sz w:val="24"/>
                <w:szCs w:val="24"/>
              </w:rPr>
              <w:t xml:space="preserve">ЛЭП-ГЭС-9 - протяженность 1000 метров (ориентировочно); </w:t>
            </w:r>
          </w:p>
          <w:p w:rsidR="00B45F75" w:rsidRDefault="00B45F75" w:rsidP="00B45F75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ЛЭП–ГЭС-10 - протяженность 1300 метров (ориентировочно);</w:t>
            </w:r>
          </w:p>
          <w:p w:rsidR="00B45F75" w:rsidRPr="008226F1" w:rsidRDefault="00B45F75" w:rsidP="00AF3C34">
            <w:pPr>
              <w:widowControl/>
              <w:autoSpaceDE/>
              <w:autoSpaceDN/>
              <w:adjustRightInd/>
              <w:ind w:right="1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 xml:space="preserve">Протяжённость участков уточняется на этапе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предпроектного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обследования и </w:t>
            </w: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>ПИР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831C1C" w:rsidRDefault="00B33C9F" w:rsidP="00B33C9F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</w:t>
            </w:r>
            <w:r w:rsidR="00B45F75">
              <w:rPr>
                <w:rFonts w:ascii="Times New Roman" w:hAnsi="Times New Roman" w:cs="Times New Roman"/>
                <w:sz w:val="24"/>
                <w:szCs w:val="24"/>
              </w:rPr>
              <w:t>т.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831C1C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45F75" w:rsidRPr="00951F06" w:rsidTr="00FD6915">
        <w:trPr>
          <w:trHeight w:val="3309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Проведение пуско-наладочных работ и сдача объектов в эксплуатацию. По завершению пуско-наладочных работ подписываются: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измерений оптического кабеля на участке ВОЛС;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обследования законченной строительством ВОЛС;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Акта рабочей комиссии о готовности законченной строительством ВОЛС для предъявления приемочной комиссии;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Справки об устранении недоделок, выявленных рабочей комиссией;</w:t>
            </w:r>
          </w:p>
          <w:p w:rsidR="00B45F75" w:rsidRPr="00951F06" w:rsidRDefault="00B45F75" w:rsidP="00AF3C34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3" w:firstLine="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Акта рабочей комиссии о приемке в эксплуатацию законченной строительством ВОЛС.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</w:tbl>
    <w:p w:rsidR="00980AAA" w:rsidRDefault="00980AAA" w:rsidP="007027DF">
      <w:pPr>
        <w:rPr>
          <w:rFonts w:ascii="Times New Roman" w:hAnsi="Times New Roman"/>
          <w:b/>
          <w:sz w:val="24"/>
          <w:szCs w:val="24"/>
        </w:rPr>
      </w:pPr>
    </w:p>
    <w:p w:rsidR="00C16FD4" w:rsidRDefault="00C16FD4" w:rsidP="007027DF">
      <w:pPr>
        <w:rPr>
          <w:rFonts w:ascii="Times New Roman" w:hAnsi="Times New Roman"/>
          <w:b/>
          <w:sz w:val="24"/>
          <w:szCs w:val="24"/>
        </w:rPr>
      </w:pPr>
    </w:p>
    <w:p w:rsidR="007027DF" w:rsidRPr="008226F1" w:rsidRDefault="00E0239B" w:rsidP="007027DF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/>
          <w:b/>
          <w:sz w:val="24"/>
          <w:szCs w:val="24"/>
        </w:rPr>
        <w:t>.Требования к подрядчику</w:t>
      </w:r>
      <w:r w:rsidR="007027DF">
        <w:rPr>
          <w:rFonts w:ascii="Times New Roman" w:hAnsi="Times New Roman"/>
          <w:b/>
          <w:sz w:val="24"/>
          <w:szCs w:val="24"/>
        </w:rPr>
        <w:t xml:space="preserve"> (исполнителю)</w:t>
      </w:r>
      <w:r w:rsidR="007027DF" w:rsidRPr="008226F1">
        <w:rPr>
          <w:rFonts w:ascii="Times New Roman" w:hAnsi="Times New Roman"/>
          <w:b/>
          <w:sz w:val="24"/>
          <w:szCs w:val="24"/>
        </w:rPr>
        <w:t xml:space="preserve"> и к организации производства работ.</w:t>
      </w:r>
    </w:p>
    <w:p w:rsidR="007027DF" w:rsidRPr="008226F1" w:rsidRDefault="007027DF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</w:rPr>
      </w:pPr>
    </w:p>
    <w:p w:rsidR="007027DF" w:rsidRDefault="00E0239B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.1.</w:t>
      </w:r>
      <w:r w:rsidR="00D22CE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Требования к организации производства работ и их качеству:</w:t>
      </w:r>
    </w:p>
    <w:p w:rsidR="00442317" w:rsidRDefault="00E0239B" w:rsidP="001E513E">
      <w:pPr>
        <w:pStyle w:val="2"/>
        <w:tabs>
          <w:tab w:val="left" w:pos="567"/>
        </w:tabs>
        <w:suppressAutoHyphens/>
        <w:spacing w:before="240"/>
        <w:ind w:left="0"/>
        <w:jc w:val="both"/>
        <w:rPr>
          <w:b w:val="0"/>
        </w:rPr>
      </w:pPr>
      <w:r>
        <w:rPr>
          <w:b w:val="0"/>
        </w:rPr>
        <w:t>3</w:t>
      </w:r>
      <w:r w:rsidR="00442317">
        <w:rPr>
          <w:b w:val="0"/>
        </w:rPr>
        <w:t>.1.1</w:t>
      </w:r>
      <w:r w:rsidR="0082126F">
        <w:rPr>
          <w:b w:val="0"/>
        </w:rPr>
        <w:t>.</w:t>
      </w:r>
      <w:r w:rsidR="00A9321E">
        <w:rPr>
          <w:b w:val="0"/>
        </w:rPr>
        <w:t xml:space="preserve"> </w:t>
      </w:r>
      <w:r w:rsidR="00632E18">
        <w:rPr>
          <w:b w:val="0"/>
        </w:rPr>
        <w:t xml:space="preserve">Иметь </w:t>
      </w:r>
      <w:r w:rsidR="00632E18" w:rsidRPr="00A90FB5">
        <w:rPr>
          <w:b w:val="0"/>
          <w:color w:val="000000"/>
        </w:rPr>
        <w:t>подтверждённый опыт успешно реализованных проектов</w:t>
      </w:r>
      <w:r w:rsidR="00632E18" w:rsidRPr="00442317">
        <w:rPr>
          <w:b w:val="0"/>
        </w:rPr>
        <w:t xml:space="preserve"> </w:t>
      </w:r>
      <w:r w:rsidR="00632E18">
        <w:rPr>
          <w:b w:val="0"/>
        </w:rPr>
        <w:t xml:space="preserve">и </w:t>
      </w:r>
      <w:r w:rsidR="00B33C9F">
        <w:rPr>
          <w:b w:val="0"/>
        </w:rPr>
        <w:t>работ по строительству ВОЛС</w:t>
      </w:r>
      <w:r w:rsidR="00442317" w:rsidRPr="008D15FD">
        <w:rPr>
          <w:b w:val="0"/>
        </w:rPr>
        <w:t xml:space="preserve"> не менее </w:t>
      </w:r>
      <w:r w:rsidR="00ED7821">
        <w:rPr>
          <w:b w:val="0"/>
        </w:rPr>
        <w:t>3</w:t>
      </w:r>
      <w:r w:rsidR="00ED7821" w:rsidRPr="008D15FD">
        <w:rPr>
          <w:b w:val="0"/>
        </w:rPr>
        <w:t xml:space="preserve"> </w:t>
      </w:r>
      <w:r w:rsidR="00442317" w:rsidRPr="008D15FD">
        <w:rPr>
          <w:b w:val="0"/>
        </w:rPr>
        <w:t>лет</w:t>
      </w:r>
      <w:r w:rsidR="00413447">
        <w:rPr>
          <w:b w:val="0"/>
        </w:rPr>
        <w:t>.</w:t>
      </w:r>
      <w:r w:rsidR="00632E18">
        <w:rPr>
          <w:b w:val="0"/>
        </w:rPr>
        <w:t xml:space="preserve"> </w:t>
      </w:r>
    </w:p>
    <w:p w:rsidR="00102FD2" w:rsidRDefault="001E513E" w:rsidP="00102FD2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>
        <w:t xml:space="preserve">3.1.2. </w:t>
      </w:r>
      <w:r w:rsidR="00632E18" w:rsidRPr="004A625F">
        <w:rPr>
          <w:color w:val="000000"/>
        </w:rPr>
        <w:t>Иметь свидетельство саморегулируемой организации (СРО) о допуске к работам</w:t>
      </w:r>
      <w:r w:rsidR="005E2676" w:rsidRPr="004A625F">
        <w:rPr>
          <w:color w:val="000000"/>
        </w:rPr>
        <w:t xml:space="preserve"> по подготовке проектной документации</w:t>
      </w:r>
      <w:r w:rsidR="005E2676" w:rsidRPr="00506BF6">
        <w:rPr>
          <w:color w:val="000000"/>
        </w:rPr>
        <w:t xml:space="preserve"> согласно раздела II «Перечня видов работ...» к Приказу Министерства Регионального развития РФ от 30.12.2009 г. № 624</w:t>
      </w:r>
      <w:r w:rsidR="00F52019">
        <w:rPr>
          <w:color w:val="000000"/>
        </w:rPr>
        <w:t>, 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  <w:r w:rsidR="00102FD2" w:rsidRPr="00102FD2">
        <w:rPr>
          <w:color w:val="FF0000"/>
        </w:rPr>
        <w:t xml:space="preserve"> </w:t>
      </w:r>
    </w:p>
    <w:p w:rsidR="00AD441B" w:rsidRDefault="005E2676" w:rsidP="00AF3C34">
      <w:pPr>
        <w:pStyle w:val="2-"/>
        <w:numPr>
          <w:ilvl w:val="0"/>
          <w:numId w:val="57"/>
        </w:numPr>
        <w:tabs>
          <w:tab w:val="left" w:pos="284"/>
          <w:tab w:val="left" w:pos="360"/>
          <w:tab w:val="left" w:pos="426"/>
        </w:tabs>
        <w:rPr>
          <w:color w:val="000000"/>
        </w:rPr>
      </w:pPr>
      <w:r w:rsidRPr="004A625F">
        <w:rPr>
          <w:color w:val="000000"/>
        </w:rPr>
        <w:t xml:space="preserve">п. 4.4. </w:t>
      </w:r>
      <w:r w:rsidR="001E513E">
        <w:rPr>
          <w:color w:val="000000"/>
        </w:rPr>
        <w:t>«</w:t>
      </w:r>
      <w:r w:rsidRPr="004A625F">
        <w:rPr>
          <w:color w:val="000000"/>
        </w:rPr>
        <w:t>Работы по подготовке проектов внутренних слаботочных систем</w:t>
      </w:r>
      <w:r w:rsidR="001E513E">
        <w:rPr>
          <w:color w:val="000000"/>
        </w:rPr>
        <w:t>»</w:t>
      </w:r>
      <w:r w:rsidRPr="004A625F">
        <w:rPr>
          <w:color w:val="000000"/>
        </w:rPr>
        <w:t>;</w:t>
      </w:r>
    </w:p>
    <w:p w:rsidR="00B45F75" w:rsidRPr="004A625F" w:rsidRDefault="00AD441B" w:rsidP="00AF3C34">
      <w:pPr>
        <w:pStyle w:val="2-"/>
        <w:numPr>
          <w:ilvl w:val="0"/>
          <w:numId w:val="57"/>
        </w:numPr>
        <w:tabs>
          <w:tab w:val="left" w:pos="284"/>
          <w:tab w:val="left" w:pos="360"/>
          <w:tab w:val="left" w:pos="426"/>
        </w:tabs>
        <w:rPr>
          <w:color w:val="000000"/>
        </w:rPr>
      </w:pPr>
      <w:r>
        <w:rPr>
          <w:color w:val="000000"/>
        </w:rPr>
        <w:t xml:space="preserve">п. </w:t>
      </w:r>
      <w:r w:rsidRPr="00AD441B">
        <w:rPr>
          <w:color w:val="000000"/>
        </w:rPr>
        <w:t xml:space="preserve">5.5. Работы по подготовке проектов наружных сетей Электроснабжение 110 </w:t>
      </w:r>
      <w:proofErr w:type="spellStart"/>
      <w:r w:rsidRPr="00AD441B">
        <w:rPr>
          <w:color w:val="000000"/>
        </w:rPr>
        <w:t>кВ</w:t>
      </w:r>
      <w:proofErr w:type="spellEnd"/>
      <w:r w:rsidRPr="00AD441B">
        <w:rPr>
          <w:color w:val="000000"/>
        </w:rPr>
        <w:t xml:space="preserve"> и более и их сооружений</w:t>
      </w:r>
      <w:r>
        <w:rPr>
          <w:color w:val="000000"/>
        </w:rPr>
        <w:t>;</w:t>
      </w:r>
    </w:p>
    <w:p w:rsidR="005E2676" w:rsidRDefault="005E2676" w:rsidP="00AF3C34">
      <w:pPr>
        <w:pStyle w:val="2-"/>
        <w:numPr>
          <w:ilvl w:val="0"/>
          <w:numId w:val="57"/>
        </w:numPr>
        <w:tabs>
          <w:tab w:val="left" w:pos="284"/>
          <w:tab w:val="left" w:pos="360"/>
          <w:tab w:val="left" w:pos="426"/>
        </w:tabs>
        <w:rPr>
          <w:color w:val="000000"/>
        </w:rPr>
      </w:pPr>
      <w:r w:rsidRPr="00506BF6">
        <w:rPr>
          <w:color w:val="000000"/>
        </w:rPr>
        <w:t xml:space="preserve">п. 5.6. </w:t>
      </w:r>
      <w:r w:rsidR="001E513E">
        <w:rPr>
          <w:color w:val="000000"/>
        </w:rPr>
        <w:t>«</w:t>
      </w:r>
      <w:r w:rsidRPr="00506BF6">
        <w:rPr>
          <w:color w:val="000000"/>
        </w:rPr>
        <w:t>Работы по подготовке проектов наружных сетей слаботочных систем</w:t>
      </w:r>
      <w:r w:rsidR="001E513E">
        <w:rPr>
          <w:color w:val="000000"/>
        </w:rPr>
        <w:t>»</w:t>
      </w:r>
      <w:r w:rsidRPr="00506BF6">
        <w:rPr>
          <w:color w:val="000000"/>
        </w:rPr>
        <w:t>;</w:t>
      </w:r>
      <w:r w:rsidR="00BA6590">
        <w:rPr>
          <w:color w:val="000000"/>
        </w:rPr>
        <w:t xml:space="preserve"> </w:t>
      </w:r>
    </w:p>
    <w:p w:rsidR="00413447" w:rsidRDefault="00413447" w:rsidP="00AF3C34">
      <w:pPr>
        <w:pStyle w:val="2-"/>
        <w:numPr>
          <w:ilvl w:val="0"/>
          <w:numId w:val="57"/>
        </w:numPr>
        <w:tabs>
          <w:tab w:val="left" w:pos="284"/>
          <w:tab w:val="left" w:pos="426"/>
          <w:tab w:val="left" w:pos="993"/>
        </w:tabs>
        <w:rPr>
          <w:color w:val="000000"/>
        </w:rPr>
      </w:pPr>
      <w:r>
        <w:rPr>
          <w:color w:val="000000"/>
        </w:rPr>
        <w:t>п.</w:t>
      </w:r>
      <w:r w:rsidR="00D60850" w:rsidRPr="001004D5">
        <w:rPr>
          <w:color w:val="000000"/>
        </w:rPr>
        <w:t xml:space="preserve"> </w:t>
      </w:r>
      <w:r w:rsidR="00AD441B">
        <w:rPr>
          <w:color w:val="000000"/>
        </w:rPr>
        <w:t>13.</w:t>
      </w:r>
      <w:r w:rsidR="00AD441B">
        <w:rPr>
          <w:color w:val="000000"/>
        </w:rPr>
        <w:tab/>
        <w:t xml:space="preserve"> </w:t>
      </w:r>
      <w:r>
        <w:rPr>
          <w:color w:val="000000"/>
        </w:rPr>
        <w:t>«Работы по организации подготовки проектной документации, привлекаемым застройщиком или заказчиком на основании договора юридическим лицом или индивидуальным предпринимателем (генеральным проектировщиком)».</w:t>
      </w:r>
    </w:p>
    <w:p w:rsidR="005E171C" w:rsidRDefault="001E513E" w:rsidP="00951F06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>
        <w:rPr>
          <w:color w:val="000000"/>
        </w:rPr>
        <w:tab/>
      </w:r>
    </w:p>
    <w:p w:rsidR="00BA6590" w:rsidRDefault="00506BF6" w:rsidP="00951F06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 w:rsidRPr="00506BF6">
        <w:rPr>
          <w:color w:val="000000"/>
        </w:rPr>
        <w:t>Иметь свидетельство саморегулируемой организации (СРО) о допуске к работам по строительству, реконструкции и капитальному ремонту согласно раздела I</w:t>
      </w:r>
      <w:r w:rsidRPr="00506BF6">
        <w:rPr>
          <w:color w:val="000000"/>
          <w:lang w:val="en-US"/>
        </w:rPr>
        <w:t>I</w:t>
      </w:r>
      <w:r w:rsidRPr="00506BF6">
        <w:rPr>
          <w:color w:val="000000"/>
        </w:rPr>
        <w:t>I «Перечня видов работ...» к Приказу Министерства Регионального развития РФ от 30.12</w:t>
      </w:r>
      <w:r w:rsidRPr="000C205F">
        <w:rPr>
          <w:rFonts w:cs="Times New Roman"/>
          <w:color w:val="000000"/>
        </w:rPr>
        <w:t>.2009 г. № 624</w:t>
      </w:r>
      <w:r w:rsidR="00BA6590">
        <w:rPr>
          <w:color w:val="000000"/>
        </w:rPr>
        <w:t>,</w:t>
      </w:r>
      <w:r w:rsidR="00BA6590" w:rsidRPr="00F52019">
        <w:rPr>
          <w:color w:val="000000"/>
        </w:rPr>
        <w:t xml:space="preserve"> </w:t>
      </w:r>
      <w:r w:rsidR="00BA6590">
        <w:rPr>
          <w:color w:val="000000"/>
        </w:rPr>
        <w:t>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  <w:r w:rsidR="00102FD2" w:rsidRPr="00B75510">
        <w:rPr>
          <w:color w:val="FF0000"/>
        </w:rPr>
        <w:t xml:space="preserve"> </w:t>
      </w:r>
    </w:p>
    <w:p w:rsidR="00AD441B" w:rsidRDefault="00AD441B" w:rsidP="00AF3C34">
      <w:pPr>
        <w:pStyle w:val="2-"/>
        <w:numPr>
          <w:ilvl w:val="0"/>
          <w:numId w:val="58"/>
        </w:numPr>
        <w:tabs>
          <w:tab w:val="left" w:pos="284"/>
          <w:tab w:val="left" w:pos="360"/>
          <w:tab w:val="left" w:pos="426"/>
        </w:tabs>
      </w:pPr>
      <w:r>
        <w:t>п.</w:t>
      </w:r>
      <w:r w:rsidRPr="00AD441B">
        <w:t xml:space="preserve">15.6. </w:t>
      </w:r>
      <w:r w:rsidR="0020701F">
        <w:t>«</w:t>
      </w:r>
      <w:r w:rsidRPr="00AD441B">
        <w:t>Устройство электрических и иных сетей управления системами жизнеобеспечения зданий и сооружений</w:t>
      </w:r>
      <w:r w:rsidR="0020701F">
        <w:t>»</w:t>
      </w:r>
      <w:r>
        <w:t>;</w:t>
      </w:r>
    </w:p>
    <w:p w:rsidR="00AD441B" w:rsidRDefault="00AD441B" w:rsidP="00AF3C34">
      <w:pPr>
        <w:pStyle w:val="2-"/>
        <w:numPr>
          <w:ilvl w:val="0"/>
          <w:numId w:val="58"/>
        </w:numPr>
        <w:tabs>
          <w:tab w:val="left" w:pos="1560"/>
        </w:tabs>
      </w:pPr>
      <w:r>
        <w:t>п. 20.12</w:t>
      </w:r>
      <w:r>
        <w:tab/>
        <w:t xml:space="preserve"> «Установка распределительных устройств, коммутационной аппаратуры, устройств защиты»;</w:t>
      </w:r>
    </w:p>
    <w:p w:rsidR="00AD441B" w:rsidRDefault="00AD441B" w:rsidP="00AF3C34">
      <w:pPr>
        <w:pStyle w:val="2-"/>
        <w:numPr>
          <w:ilvl w:val="0"/>
          <w:numId w:val="58"/>
        </w:numPr>
        <w:tabs>
          <w:tab w:val="left" w:pos="0"/>
          <w:tab w:val="left" w:pos="284"/>
          <w:tab w:val="left" w:pos="1560"/>
        </w:tabs>
      </w:pPr>
      <w:r>
        <w:t>п. 20.13</w:t>
      </w:r>
      <w:r>
        <w:tab/>
        <w:t xml:space="preserve"> «Устройство наружных линий связи, в том числе телефонных, радио и телевидения»;</w:t>
      </w:r>
    </w:p>
    <w:p w:rsidR="00632E18" w:rsidRPr="006E70FF" w:rsidRDefault="00632E18" w:rsidP="00AF3C34">
      <w:pPr>
        <w:pStyle w:val="2-"/>
        <w:numPr>
          <w:ilvl w:val="0"/>
          <w:numId w:val="58"/>
        </w:numPr>
        <w:tabs>
          <w:tab w:val="left" w:pos="0"/>
          <w:tab w:val="left" w:pos="284"/>
        </w:tabs>
        <w:rPr>
          <w:rFonts w:cs="Times New Roman"/>
        </w:rPr>
      </w:pPr>
      <w:r w:rsidRPr="00402446">
        <w:rPr>
          <w:rFonts w:cs="Times New Roman"/>
          <w:color w:val="000000"/>
        </w:rPr>
        <w:t>п.</w:t>
      </w:r>
      <w:r w:rsidR="004A625F" w:rsidRPr="00310892">
        <w:rPr>
          <w:rFonts w:cs="Times New Roman"/>
          <w:color w:val="000000"/>
        </w:rPr>
        <w:t xml:space="preserve"> </w:t>
      </w:r>
      <w:r w:rsidR="00C2641C" w:rsidRPr="00310892">
        <w:rPr>
          <w:rFonts w:cs="Times New Roman"/>
          <w:color w:val="000000"/>
        </w:rPr>
        <w:t xml:space="preserve">33.11 </w:t>
      </w:r>
      <w:r w:rsidR="001E513E">
        <w:rPr>
          <w:rFonts w:cs="Times New Roman"/>
          <w:color w:val="000000"/>
        </w:rPr>
        <w:t>«</w:t>
      </w:r>
      <w:r w:rsidR="00C2641C" w:rsidRPr="00310892">
        <w:rPr>
          <w:rFonts w:cs="Times New Roman"/>
          <w:color w:val="000000"/>
        </w:rPr>
        <w:t>Объекты</w:t>
      </w:r>
      <w:r w:rsidR="00473F59" w:rsidRPr="006E70FF">
        <w:rPr>
          <w:rFonts w:cs="Times New Roman"/>
          <w:color w:val="000000"/>
        </w:rPr>
        <w:t xml:space="preserve"> гидроэнергетики</w:t>
      </w:r>
      <w:r w:rsidR="001E513E">
        <w:rPr>
          <w:rFonts w:cs="Times New Roman"/>
          <w:color w:val="000000"/>
        </w:rPr>
        <w:t>».</w:t>
      </w:r>
    </w:p>
    <w:p w:rsidR="00831C1C" w:rsidRPr="006E70FF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3.1.3</w:t>
      </w:r>
      <w:r w:rsidR="00163579">
        <w:rPr>
          <w:b w:val="0"/>
        </w:rPr>
        <w:t>.</w:t>
      </w:r>
      <w:r w:rsidR="00AF3C34">
        <w:rPr>
          <w:b w:val="0"/>
        </w:rPr>
        <w:t xml:space="preserve"> </w:t>
      </w:r>
      <w:r w:rsidR="00A9321E" w:rsidRPr="00F922AB">
        <w:rPr>
          <w:b w:val="0"/>
        </w:rPr>
        <w:t>Подрядчик (исполнитель) должен о</w:t>
      </w:r>
      <w:r w:rsidR="00442317" w:rsidRPr="00F922AB">
        <w:rPr>
          <w:b w:val="0"/>
        </w:rPr>
        <w:t>беспечить соответствие применяемых материалов и изделий требованиям ГОСТ и ТУ и наличие сертификатов, удостоверяющих их качество</w:t>
      </w:r>
      <w:r w:rsidR="001E513E">
        <w:rPr>
          <w:b w:val="0"/>
        </w:rPr>
        <w:t>.</w:t>
      </w:r>
    </w:p>
    <w:p w:rsidR="00980AAA" w:rsidRPr="00163579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3.1.4.</w:t>
      </w:r>
      <w:r w:rsidR="00AF3C34">
        <w:rPr>
          <w:b w:val="0"/>
        </w:rPr>
        <w:t xml:space="preserve"> </w:t>
      </w:r>
      <w:r w:rsidR="00442317" w:rsidRPr="00831C1C">
        <w:rPr>
          <w:b w:val="0"/>
        </w:rPr>
        <w:t>Требуется наличие у работников подрядной организации однотипной спецодежды с названием и логотипом организации - подрядчика пр</w:t>
      </w:r>
      <w:r w:rsidR="004440C9">
        <w:rPr>
          <w:b w:val="0"/>
        </w:rPr>
        <w:t>и выполнении работ на объектах П</w:t>
      </w:r>
      <w:r w:rsidR="00442317" w:rsidRPr="00831C1C">
        <w:rPr>
          <w:b w:val="0"/>
        </w:rPr>
        <w:t>АО «ТГК-1»</w:t>
      </w:r>
      <w:r w:rsidR="001E513E" w:rsidRPr="00831C1C">
        <w:rPr>
          <w:b w:val="0"/>
        </w:rPr>
        <w:t>.</w:t>
      </w:r>
    </w:p>
    <w:p w:rsidR="00E533BF" w:rsidRDefault="00CC2AA0" w:rsidP="00957721">
      <w:pPr>
        <w:pStyle w:val="2"/>
        <w:tabs>
          <w:tab w:val="left" w:pos="0"/>
          <w:tab w:val="left" w:pos="142"/>
        </w:tabs>
        <w:suppressAutoHyphens/>
        <w:spacing w:before="240"/>
        <w:ind w:left="0"/>
        <w:jc w:val="both"/>
      </w:pPr>
      <w:r>
        <w:rPr>
          <w:b w:val="0"/>
        </w:rPr>
        <w:t>3.1.5.</w:t>
      </w:r>
      <w:r w:rsidR="00AF3C34">
        <w:rPr>
          <w:b w:val="0"/>
        </w:rPr>
        <w:t xml:space="preserve"> </w:t>
      </w:r>
      <w:r w:rsidR="00C2641C" w:rsidRPr="00163579">
        <w:rPr>
          <w:b w:val="0"/>
        </w:rPr>
        <w:t>П</w:t>
      </w:r>
      <w:r w:rsidR="00E533BF" w:rsidRPr="00163579">
        <w:rPr>
          <w:b w:val="0"/>
        </w:rPr>
        <w:t>одрядная организация должна иметь собственное технологического оборудования для производ</w:t>
      </w:r>
      <w:r w:rsidR="00E533BF" w:rsidRPr="00B63022">
        <w:rPr>
          <w:b w:val="0"/>
        </w:rPr>
        <w:t>ства строительно-монтажных работ, предпочтитель</w:t>
      </w:r>
      <w:r w:rsidR="00E533BF" w:rsidRPr="001E513E">
        <w:rPr>
          <w:b w:val="0"/>
        </w:rPr>
        <w:t>но наличие производственно-технической базы в регионе расположения объекта строительства, обеспечивающую возможность выполнения заявленных работ.</w:t>
      </w:r>
    </w:p>
    <w:p w:rsidR="00676C75" w:rsidRDefault="00676C75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ind w:left="1701" w:hanging="85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533BF" w:rsidRPr="001E513E" w:rsidRDefault="00CC2AA0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3.1.6.</w:t>
      </w:r>
      <w:r w:rsidR="00AF3C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533BF" w:rsidRPr="001E513E">
        <w:rPr>
          <w:rFonts w:ascii="Times New Roman" w:hAnsi="Times New Roman" w:cs="Times New Roman"/>
          <w:color w:val="000000"/>
          <w:sz w:val="24"/>
          <w:szCs w:val="24"/>
        </w:rPr>
        <w:t>Для подтверждения сведений о квалификации Подрядчик предоставляет следующие документы: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 xml:space="preserve">перечень работ, по выполненным контрактам с указанием стоимости;             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отзывов (рекомендаций);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  <w:tab w:val="left" w:pos="1701"/>
          <w:tab w:val="left" w:pos="1843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дипломов о высшем образовании и удостоверений о повышении квалификации;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сертификаты (удостоверения) по обучению на монтаж и эксплуатацию применяемого оборудования.</w:t>
      </w:r>
    </w:p>
    <w:p w:rsidR="007027DF" w:rsidRDefault="007027DF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1" w:name="_Toc154808869"/>
      <w:bookmarkStart w:id="2" w:name="_Toc154810999"/>
      <w:bookmarkStart w:id="3" w:name="_Toc154983027"/>
      <w:bookmarkStart w:id="4" w:name="_Toc157941947"/>
      <w:bookmarkStart w:id="5" w:name="_Toc159385168"/>
      <w:r w:rsidRPr="008226F1">
        <w:rPr>
          <w:rFonts w:ascii="Times New Roman" w:hAnsi="Times New Roman" w:cs="Times New Roman"/>
          <w:b/>
          <w:sz w:val="24"/>
          <w:szCs w:val="24"/>
        </w:rPr>
        <w:t>3.2. Специальные требования</w:t>
      </w:r>
      <w:bookmarkEnd w:id="1"/>
      <w:bookmarkEnd w:id="2"/>
      <w:bookmarkEnd w:id="3"/>
      <w:bookmarkEnd w:id="4"/>
      <w:bookmarkEnd w:id="5"/>
      <w:r w:rsidRPr="008226F1">
        <w:rPr>
          <w:rFonts w:ascii="Times New Roman" w:hAnsi="Times New Roman" w:cs="Times New Roman"/>
          <w:b/>
          <w:sz w:val="24"/>
          <w:szCs w:val="24"/>
        </w:rPr>
        <w:t>:</w:t>
      </w:r>
    </w:p>
    <w:p w:rsidR="00AC1A38" w:rsidRPr="008226F1" w:rsidRDefault="00AC1A38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513E" w:rsidRPr="002F2B7E" w:rsidRDefault="00AC1A38" w:rsidP="001E513E">
      <w:pPr>
        <w:suppressAutoHyphens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AC1A38">
        <w:t xml:space="preserve"> </w:t>
      </w:r>
      <w:r w:rsidR="001E513E" w:rsidRPr="002F2B7E">
        <w:rPr>
          <w:rFonts w:ascii="Times New Roman" w:hAnsi="Times New Roman" w:cs="Times New Roman"/>
          <w:sz w:val="24"/>
          <w:szCs w:val="24"/>
        </w:rPr>
        <w:t>Все работы должны выполняться согласно</w:t>
      </w:r>
      <w:r w:rsidR="001E513E">
        <w:rPr>
          <w:rFonts w:ascii="Times New Roman" w:hAnsi="Times New Roman" w:cs="Times New Roman"/>
          <w:sz w:val="24"/>
          <w:szCs w:val="24"/>
        </w:rPr>
        <w:t xml:space="preserve"> следующим нормативным документам</w:t>
      </w:r>
      <w:r w:rsidR="001E513E" w:rsidRPr="002F2B7E">
        <w:rPr>
          <w:rFonts w:ascii="Times New Roman" w:hAnsi="Times New Roman" w:cs="Times New Roman"/>
          <w:sz w:val="24"/>
          <w:szCs w:val="24"/>
        </w:rPr>
        <w:t>: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34.04.181-2003 Правила организации технического обслуживания и ремонта оборудования, зданий и сооружений эл. станций и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153- 34.03.150-2003 (РД 153-34.0-03.150-00) Межотраслевые правила по охране труда (правила безопасности) при эксплуатации электроустановок:/Утв. Приказом Минэнерго РФ от 27.12.2000 №163;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34.03.201-97 (РД 153-34.03.201-97) Правила техники безопасности при эксплуатации тепломеханического оборудования электростанции и тепловых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34.03.301-00 (РД 153-34.0-03.301-00) Правила пожарной безопасности для энергетических предприятий;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ПОТ РО-45-007-96 Правила ТБ при монтаже и обслуживании телефонных и телеграфных станций;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СНиП 111-4-80 Правила производства работ и ТБ в строительстве;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ОСТН 600-93 Минсвязи РФ, «Отраслевых строительно-технологических норм на монтаж сооружений и устройств связи, радиовещания и телевидения»;</w:t>
      </w:r>
    </w:p>
    <w:p w:rsidR="007027DF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="00AC1A38" w:rsidRPr="00AC1A38">
        <w:rPr>
          <w:rFonts w:ascii="Times New Roman" w:hAnsi="Times New Roman" w:cs="Times New Roman"/>
          <w:sz w:val="24"/>
          <w:szCs w:val="24"/>
        </w:rPr>
        <w:t>Правила техники безопасности при сооружении и эксплуатации радиопредприятий» (М., Связь, 1986</w:t>
      </w:r>
      <w:r w:rsidR="00AF3C34">
        <w:rPr>
          <w:rFonts w:ascii="Times New Roman" w:hAnsi="Times New Roman" w:cs="Times New Roman"/>
          <w:sz w:val="24"/>
          <w:szCs w:val="24"/>
        </w:rPr>
        <w:t xml:space="preserve"> </w:t>
      </w:r>
      <w:r w:rsidR="00AC1A38" w:rsidRPr="00AC1A38">
        <w:rPr>
          <w:rFonts w:ascii="Times New Roman" w:hAnsi="Times New Roman" w:cs="Times New Roman"/>
          <w:sz w:val="24"/>
          <w:szCs w:val="24"/>
        </w:rPr>
        <w:t>г.)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B7574" w:rsidRDefault="00DB7574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</w:p>
    <w:p w:rsidR="0093250F" w:rsidRDefault="00163579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Приложение</w:t>
      </w:r>
      <w:r w:rsidR="002F67CC">
        <w:rPr>
          <w:rFonts w:ascii="Times New Roman" w:hAnsi="Times New Roman" w:cs="Times New Roman"/>
          <w:sz w:val="24"/>
        </w:rPr>
        <w:t>:</w:t>
      </w:r>
    </w:p>
    <w:p w:rsidR="00BC4929" w:rsidRPr="00163579" w:rsidRDefault="00C2641C" w:rsidP="00163579">
      <w:pPr>
        <w:pStyle w:val="a4"/>
        <w:numPr>
          <w:ilvl w:val="0"/>
          <w:numId w:val="55"/>
        </w:numPr>
        <w:tabs>
          <w:tab w:val="left" w:pos="709"/>
        </w:tabs>
        <w:suppressAutoHyphens/>
        <w:spacing w:before="120"/>
        <w:ind w:left="0" w:firstLine="360"/>
        <w:jc w:val="both"/>
        <w:rPr>
          <w:rFonts w:ascii="Times New Roman" w:hAnsi="Times New Roman" w:cs="Times New Roman"/>
          <w:sz w:val="24"/>
        </w:rPr>
      </w:pPr>
      <w:r w:rsidRPr="00163579">
        <w:rPr>
          <w:rFonts w:ascii="Times New Roman" w:hAnsi="Times New Roman"/>
          <w:sz w:val="24"/>
          <w:szCs w:val="24"/>
        </w:rPr>
        <w:t xml:space="preserve">Приложение </w:t>
      </w:r>
      <w:r w:rsidR="00163579">
        <w:rPr>
          <w:rFonts w:ascii="Times New Roman" w:hAnsi="Times New Roman"/>
          <w:sz w:val="24"/>
          <w:szCs w:val="24"/>
        </w:rPr>
        <w:t>№</w:t>
      </w:r>
      <w:r w:rsidRPr="00163579">
        <w:rPr>
          <w:rFonts w:ascii="Times New Roman" w:hAnsi="Times New Roman"/>
          <w:sz w:val="24"/>
          <w:szCs w:val="24"/>
        </w:rPr>
        <w:t xml:space="preserve">1: </w:t>
      </w:r>
      <w:r w:rsidR="00163579">
        <w:rPr>
          <w:rFonts w:ascii="Times New Roman" w:hAnsi="Times New Roman"/>
          <w:sz w:val="24"/>
          <w:szCs w:val="24"/>
        </w:rPr>
        <w:t>«</w:t>
      </w:r>
      <w:r w:rsidR="00CF6DE4" w:rsidRPr="00163579">
        <w:rPr>
          <w:rFonts w:ascii="Times New Roman" w:hAnsi="Times New Roman"/>
          <w:sz w:val="24"/>
          <w:szCs w:val="24"/>
        </w:rPr>
        <w:t xml:space="preserve">Технические </w:t>
      </w:r>
      <w:r w:rsidRPr="00163579">
        <w:rPr>
          <w:rFonts w:ascii="Times New Roman" w:hAnsi="Times New Roman"/>
          <w:sz w:val="24"/>
          <w:szCs w:val="24"/>
        </w:rPr>
        <w:t>условия «ФСК ЕЭС» Карельское ПМЭС,</w:t>
      </w:r>
      <w:r w:rsidR="00CF6DE4" w:rsidRPr="00163579">
        <w:rPr>
          <w:rFonts w:ascii="Times New Roman" w:hAnsi="Times New Roman"/>
          <w:sz w:val="24"/>
          <w:szCs w:val="24"/>
        </w:rPr>
        <w:t xml:space="preserve"> на подключение заходов от ВОЛС «Кемь-Костомукша» по ЛЭП220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кВ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Л-216, Л-217, Л-218, Л-219 на ГЭС-9, ГЭС-10, ГЭС-14, </w:t>
      </w:r>
      <w:r w:rsidR="004440C9">
        <w:rPr>
          <w:rFonts w:ascii="Times New Roman" w:hAnsi="Times New Roman"/>
          <w:sz w:val="24"/>
          <w:szCs w:val="24"/>
        </w:rPr>
        <w:t xml:space="preserve">ГЭС-16, АУ каскада </w:t>
      </w:r>
      <w:proofErr w:type="spellStart"/>
      <w:r w:rsidR="004440C9">
        <w:rPr>
          <w:rFonts w:ascii="Times New Roman" w:hAnsi="Times New Roman"/>
          <w:sz w:val="24"/>
          <w:szCs w:val="24"/>
        </w:rPr>
        <w:t>Кемских</w:t>
      </w:r>
      <w:proofErr w:type="spellEnd"/>
      <w:r w:rsidR="004440C9">
        <w:rPr>
          <w:rFonts w:ascii="Times New Roman" w:hAnsi="Times New Roman"/>
          <w:sz w:val="24"/>
          <w:szCs w:val="24"/>
        </w:rPr>
        <w:t xml:space="preserve"> ГЭС П</w:t>
      </w:r>
      <w:r w:rsidR="00CF6DE4" w:rsidRPr="00163579">
        <w:rPr>
          <w:rFonts w:ascii="Times New Roman" w:hAnsi="Times New Roman"/>
          <w:sz w:val="24"/>
          <w:szCs w:val="24"/>
        </w:rPr>
        <w:t>АО «ТГК-1»</w:t>
      </w:r>
      <w:r w:rsidR="00163579">
        <w:rPr>
          <w:rFonts w:ascii="Times New Roman" w:hAnsi="Times New Roman"/>
          <w:sz w:val="24"/>
          <w:szCs w:val="24"/>
        </w:rPr>
        <w:t>»</w:t>
      </w:r>
      <w:r w:rsidR="00CF6DE4" w:rsidRPr="00163579">
        <w:rPr>
          <w:rFonts w:ascii="Times New Roman" w:hAnsi="Times New Roman"/>
          <w:sz w:val="24"/>
          <w:szCs w:val="24"/>
        </w:rPr>
        <w:t xml:space="preserve"> от 08.07.2015г. – 1 экз. на 2 листах.</w:t>
      </w:r>
      <w:r w:rsidR="00E533BF" w:rsidRPr="00163579">
        <w:rPr>
          <w:rFonts w:ascii="Times New Roman" w:hAnsi="Times New Roman"/>
          <w:sz w:val="24"/>
          <w:szCs w:val="24"/>
        </w:rPr>
        <w:t xml:space="preserve">    </w:t>
      </w:r>
    </w:p>
    <w:p w:rsidR="007027DF" w:rsidRDefault="007027DF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1E513E" w:rsidRPr="008226F1" w:rsidRDefault="001E513E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7027DF" w:rsidRPr="008226F1" w:rsidRDefault="00AF3C34" w:rsidP="00A45C0C">
      <w:pPr>
        <w:widowControl/>
        <w:suppressAutoHyphens/>
        <w:autoSpaceDE/>
        <w:autoSpaceDN/>
        <w:adjustRightInd/>
        <w:spacing w:line="21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Директор</w:t>
      </w:r>
      <w:r w:rsidR="007027DF" w:rsidRPr="008226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37A64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r w:rsidR="004F3F07">
        <w:rPr>
          <w:rFonts w:ascii="Times New Roman" w:hAnsi="Times New Roman" w:cs="Times New Roman"/>
          <w:sz w:val="24"/>
          <w:szCs w:val="24"/>
        </w:rPr>
        <w:tab/>
      </w:r>
      <w:r w:rsidR="004F3F07">
        <w:rPr>
          <w:rFonts w:ascii="Times New Roman" w:hAnsi="Times New Roman" w:cs="Times New Roman"/>
          <w:sz w:val="24"/>
          <w:szCs w:val="24"/>
        </w:rPr>
        <w:tab/>
      </w:r>
      <w:r w:rsidR="004F3F07">
        <w:rPr>
          <w:rFonts w:ascii="Times New Roman" w:hAnsi="Times New Roman" w:cs="Times New Roman"/>
          <w:sz w:val="24"/>
          <w:szCs w:val="24"/>
        </w:rPr>
        <w:tab/>
      </w:r>
      <w:r w:rsidR="004F3F07">
        <w:rPr>
          <w:rFonts w:ascii="Times New Roman" w:hAnsi="Times New Roman" w:cs="Times New Roman"/>
          <w:sz w:val="24"/>
          <w:szCs w:val="24"/>
        </w:rPr>
        <w:tab/>
      </w:r>
      <w:r w:rsidR="001E513E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 w:rsidR="004F3F07">
        <w:rPr>
          <w:rFonts w:ascii="Times New Roman" w:hAnsi="Times New Roman" w:cs="Times New Roman"/>
          <w:sz w:val="24"/>
          <w:szCs w:val="24"/>
        </w:rPr>
        <w:t>А.В. Малафеев</w:t>
      </w:r>
    </w:p>
    <w:p w:rsidR="00EE0CCF" w:rsidRDefault="00EE0CC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163579" w:rsidRPr="00D31A4C" w:rsidRDefault="00163579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7027D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огласовано:</w:t>
      </w:r>
    </w:p>
    <w:p w:rsidR="00E533BF" w:rsidRDefault="00E533B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93250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94A20">
        <w:rPr>
          <w:rFonts w:ascii="Times New Roman" w:hAnsi="Times New Roman" w:cs="Times New Roman"/>
          <w:sz w:val="24"/>
          <w:szCs w:val="24"/>
        </w:rPr>
        <w:t>Начальник службы СДТУ</w:t>
      </w:r>
      <w:r w:rsidR="004F10C5">
        <w:rPr>
          <w:rFonts w:ascii="Times New Roman" w:hAnsi="Times New Roman" w:cs="Times New Roman"/>
          <w:sz w:val="24"/>
          <w:szCs w:val="24"/>
        </w:rPr>
        <w:t xml:space="preserve"> филиала «Карельский» П</w:t>
      </w:r>
      <w:r w:rsidR="00E533BF">
        <w:rPr>
          <w:rFonts w:ascii="Times New Roman" w:hAnsi="Times New Roman" w:cs="Times New Roman"/>
          <w:sz w:val="24"/>
          <w:szCs w:val="24"/>
        </w:rPr>
        <w:t>АО «ТГК-1»</w:t>
      </w:r>
    </w:p>
    <w:p w:rsidR="00AF3C34" w:rsidRDefault="00AF3C34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652D2D" w:rsidRDefault="00652D2D" w:rsidP="00652D2D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</w:t>
      </w:r>
      <w:proofErr w:type="spellStart"/>
      <w:r>
        <w:rPr>
          <w:rFonts w:ascii="Times New Roman" w:hAnsi="Times New Roman" w:cs="Times New Roman"/>
          <w:sz w:val="24"/>
          <w:szCs w:val="24"/>
        </w:rPr>
        <w:t>Е.В.Родионов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6283" w:rsidRDefault="00816283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1E513E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И.о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  <w:r w:rsidR="008D14C6">
        <w:rPr>
          <w:rFonts w:ascii="Times New Roman" w:hAnsi="Times New Roman" w:cs="Times New Roman"/>
          <w:sz w:val="24"/>
          <w:szCs w:val="24"/>
        </w:rPr>
        <w:t xml:space="preserve"> начальника ООКС</w:t>
      </w:r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6283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6283" w:rsidRDefault="004440C9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филиала «Невский» </w:t>
      </w:r>
      <w:proofErr w:type="spellStart"/>
      <w:r>
        <w:rPr>
          <w:rFonts w:ascii="Times New Roman" w:hAnsi="Times New Roman" w:cs="Times New Roman"/>
          <w:sz w:val="24"/>
          <w:szCs w:val="24"/>
        </w:rPr>
        <w:t>п</w:t>
      </w:r>
      <w:r w:rsidR="00816283">
        <w:rPr>
          <w:rFonts w:ascii="Times New Roman" w:hAnsi="Times New Roman" w:cs="Times New Roman"/>
          <w:sz w:val="24"/>
          <w:szCs w:val="24"/>
        </w:rPr>
        <w:t>АО</w:t>
      </w:r>
      <w:proofErr w:type="spellEnd"/>
      <w:r w:rsidR="00816283">
        <w:rPr>
          <w:rFonts w:ascii="Times New Roman" w:hAnsi="Times New Roman" w:cs="Times New Roman"/>
          <w:sz w:val="24"/>
          <w:szCs w:val="24"/>
        </w:rPr>
        <w:t xml:space="preserve"> «ТГК-1»</w:t>
      </w: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___________________________ </w:t>
      </w:r>
      <w:proofErr w:type="spellStart"/>
      <w:r>
        <w:rPr>
          <w:rFonts w:ascii="Times New Roman" w:hAnsi="Times New Roman" w:cs="Times New Roman"/>
          <w:sz w:val="24"/>
          <w:szCs w:val="24"/>
        </w:rPr>
        <w:t>Е.М.Сычев</w:t>
      </w:r>
      <w:proofErr w:type="spellEnd"/>
    </w:p>
    <w:p w:rsidR="00831C1C" w:rsidRDefault="00831C1C">
      <w:pPr>
        <w:widowControl/>
        <w:autoSpaceDE/>
        <w:autoSpaceDN/>
        <w:adjustRightInd/>
        <w:spacing w:after="200" w:line="276" w:lineRule="auto"/>
        <w:rPr>
          <w:b/>
        </w:rPr>
      </w:pPr>
      <w:r>
        <w:rPr>
          <w:b/>
        </w:rPr>
        <w:br w:type="page"/>
      </w:r>
    </w:p>
    <w:p w:rsidR="00831C1C" w:rsidRPr="00163579" w:rsidRDefault="00831C1C" w:rsidP="0027100C">
      <w:pPr>
        <w:jc w:val="right"/>
      </w:pPr>
      <w:r w:rsidRPr="0027100C">
        <w:rPr>
          <w:rFonts w:ascii="Times New Roman" w:hAnsi="Times New Roman" w:cs="Times New Roman"/>
          <w:sz w:val="24"/>
          <w:szCs w:val="24"/>
        </w:rPr>
        <w:t>Приложение №1</w:t>
      </w:r>
      <w:r w:rsidR="0027100C" w:rsidRPr="0027100C">
        <w:rPr>
          <w:rFonts w:ascii="Times New Roman" w:hAnsi="Times New Roman" w:cs="Times New Roman"/>
          <w:sz w:val="24"/>
          <w:szCs w:val="24"/>
        </w:rPr>
        <w:t xml:space="preserve"> к Техническому заданию</w:t>
      </w:r>
      <w:r w:rsidRPr="00163579">
        <w:rPr>
          <w:noProof/>
        </w:rPr>
        <w:drawing>
          <wp:inline distT="0" distB="0" distL="0" distR="0" wp14:anchorId="023642C7" wp14:editId="76AC822A">
            <wp:extent cx="6228080" cy="8799195"/>
            <wp:effectExtent l="0" t="0" r="1270" b="1905"/>
            <wp:docPr id="1" name="Рисунок 1" descr="I:\Страница1 из Технические усло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Страница1 из Технические услов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08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100C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163579">
        <w:rPr>
          <w:noProof/>
        </w:rPr>
        <w:drawing>
          <wp:inline distT="0" distB="0" distL="0" distR="0">
            <wp:extent cx="6228080" cy="8799195"/>
            <wp:effectExtent l="0" t="0" r="1270" b="1905"/>
            <wp:docPr id="2" name="Рисунок 2" descr="I:\Страница2 из Технические условия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Страница2 из Технические условия-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08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1C1C" w:rsidRPr="00163579" w:rsidSect="00162380">
      <w:footerReference w:type="default" r:id="rId11"/>
      <w:pgSz w:w="11906" w:h="16838"/>
      <w:pgMar w:top="851" w:right="851" w:bottom="851" w:left="1701" w:header="709" w:footer="2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5F86" w:rsidRDefault="006D5F86" w:rsidP="00EE0CCF">
      <w:r>
        <w:separator/>
      </w:r>
    </w:p>
  </w:endnote>
  <w:endnote w:type="continuationSeparator" w:id="0">
    <w:p w:rsidR="006D5F86" w:rsidRDefault="006D5F86" w:rsidP="00EE0C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ymbol">
    <w:altName w:val="Arial Unicode MS"/>
    <w:charset w:val="00"/>
    <w:family w:val="auto"/>
    <w:pitch w:val="variable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55558767"/>
      <w:docPartObj>
        <w:docPartGallery w:val="Page Numbers (Bottom of Page)"/>
        <w:docPartUnique/>
      </w:docPartObj>
    </w:sdtPr>
    <w:sdtEndPr/>
    <w:sdtContent>
      <w:p w:rsidR="00B90A48" w:rsidRDefault="00B90A4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440C9">
          <w:rPr>
            <w:noProof/>
          </w:rPr>
          <w:t>8</w:t>
        </w:r>
        <w:r>
          <w:fldChar w:fldCharType="end"/>
        </w:r>
      </w:p>
    </w:sdtContent>
  </w:sdt>
  <w:p w:rsidR="00B90A48" w:rsidRDefault="00B90A4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5F86" w:rsidRDefault="006D5F86" w:rsidP="00EE0CCF">
      <w:r>
        <w:separator/>
      </w:r>
    </w:p>
  </w:footnote>
  <w:footnote w:type="continuationSeparator" w:id="0">
    <w:p w:rsidR="006D5F86" w:rsidRDefault="006D5F86" w:rsidP="00EE0C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2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3" w15:restartNumberingAfterBreak="0">
    <w:nsid w:val="0000000F"/>
    <w:multiLevelType w:val="multilevel"/>
    <w:tmpl w:val="0000000F"/>
    <w:name w:val="WW8Num16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4" w15:restartNumberingAfterBreak="0">
    <w:nsid w:val="00000010"/>
    <w:multiLevelType w:val="multilevel"/>
    <w:tmpl w:val="00000010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Cs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  <w:b/>
      </w:rPr>
    </w:lvl>
  </w:abstractNum>
  <w:abstractNum w:abstractNumId="5" w15:restartNumberingAfterBreak="0">
    <w:nsid w:val="026222DD"/>
    <w:multiLevelType w:val="multilevel"/>
    <w:tmpl w:val="74F68E1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6" w15:restartNumberingAfterBreak="0">
    <w:nsid w:val="03E50516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5943209"/>
    <w:multiLevelType w:val="hybridMultilevel"/>
    <w:tmpl w:val="7CF08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9FA665B"/>
    <w:multiLevelType w:val="multilevel"/>
    <w:tmpl w:val="5CF241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0C3E5A29"/>
    <w:multiLevelType w:val="multilevel"/>
    <w:tmpl w:val="3C3C234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8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0" w15:restartNumberingAfterBreak="0">
    <w:nsid w:val="0F574095"/>
    <w:multiLevelType w:val="multilevel"/>
    <w:tmpl w:val="9096389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07E74F3"/>
    <w:multiLevelType w:val="hybridMultilevel"/>
    <w:tmpl w:val="45C2B7DC"/>
    <w:lvl w:ilvl="0" w:tplc="C59EB8BA">
      <w:start w:val="1"/>
      <w:numFmt w:val="decimal"/>
      <w:lvlText w:val="1.8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16F09FF"/>
    <w:multiLevelType w:val="multilevel"/>
    <w:tmpl w:val="9FCE4E80"/>
    <w:lvl w:ilvl="0">
      <w:start w:val="2"/>
      <w:numFmt w:val="decimal"/>
      <w:pStyle w:val="2-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3" w15:restartNumberingAfterBreak="0">
    <w:nsid w:val="19A16FF6"/>
    <w:multiLevelType w:val="hybridMultilevel"/>
    <w:tmpl w:val="DBA004F8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 w15:restartNumberingAfterBreak="0">
    <w:nsid w:val="1D3B27A6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DB617FC"/>
    <w:multiLevelType w:val="hybridMultilevel"/>
    <w:tmpl w:val="65422A62"/>
    <w:lvl w:ilvl="0" w:tplc="DFA2F7D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0A0E36"/>
    <w:multiLevelType w:val="hybridMultilevel"/>
    <w:tmpl w:val="E3DE6F22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1EB535A7"/>
    <w:multiLevelType w:val="multilevel"/>
    <w:tmpl w:val="2E0838E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1F1A61DF"/>
    <w:multiLevelType w:val="hybridMultilevel"/>
    <w:tmpl w:val="AD88C2D6"/>
    <w:lvl w:ilvl="0" w:tplc="0428F21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E163E96"/>
    <w:multiLevelType w:val="hybridMultilevel"/>
    <w:tmpl w:val="C6F2DED8"/>
    <w:lvl w:ilvl="0" w:tplc="85A69074">
      <w:start w:val="1"/>
      <w:numFmt w:val="decimal"/>
      <w:lvlText w:val="2.%1"/>
      <w:lvlJc w:val="center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E54C02"/>
    <w:multiLevelType w:val="multilevel"/>
    <w:tmpl w:val="3618C120"/>
    <w:lvl w:ilvl="0">
      <w:start w:val="3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20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412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312213FC"/>
    <w:multiLevelType w:val="hybridMultilevel"/>
    <w:tmpl w:val="E5B87318"/>
    <w:lvl w:ilvl="0" w:tplc="E9A4F27A">
      <w:start w:val="1"/>
      <w:numFmt w:val="decimal"/>
      <w:lvlText w:val="1.7.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D226D"/>
    <w:multiLevelType w:val="multilevel"/>
    <w:tmpl w:val="C3065FCE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8194F4E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396463E0"/>
    <w:multiLevelType w:val="multilevel"/>
    <w:tmpl w:val="8E62C01E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5" w15:restartNumberingAfterBreak="0">
    <w:nsid w:val="3B9F7592"/>
    <w:multiLevelType w:val="hybridMultilevel"/>
    <w:tmpl w:val="550038F4"/>
    <w:lvl w:ilvl="0" w:tplc="E294F232">
      <w:start w:val="1"/>
      <w:numFmt w:val="bullet"/>
      <w:lvlText w:val="-"/>
      <w:lvlJc w:val="left"/>
      <w:pPr>
        <w:ind w:left="5039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575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719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791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863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935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1007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10799" w:hanging="360"/>
      </w:pPr>
      <w:rPr>
        <w:rFonts w:ascii="Wingdings" w:hAnsi="Wingdings" w:hint="default"/>
      </w:rPr>
    </w:lvl>
  </w:abstractNum>
  <w:abstractNum w:abstractNumId="26" w15:restartNumberingAfterBreak="0">
    <w:nsid w:val="3C1F2DFA"/>
    <w:multiLevelType w:val="multilevel"/>
    <w:tmpl w:val="1452035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1146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7" w15:restartNumberingAfterBreak="0">
    <w:nsid w:val="41AE613A"/>
    <w:multiLevelType w:val="hybridMultilevel"/>
    <w:tmpl w:val="5E6A8624"/>
    <w:lvl w:ilvl="0" w:tplc="CBAE85FA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1E77B3E"/>
    <w:multiLevelType w:val="hybridMultilevel"/>
    <w:tmpl w:val="8A903724"/>
    <w:lvl w:ilvl="0" w:tplc="F5240A1A">
      <w:start w:val="1"/>
      <w:numFmt w:val="decimal"/>
      <w:lvlText w:val="2.%1"/>
      <w:lvlJc w:val="center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37949D4"/>
    <w:multiLevelType w:val="hybridMultilevel"/>
    <w:tmpl w:val="DE76DEBC"/>
    <w:lvl w:ilvl="0" w:tplc="84BC9F3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450C26D1"/>
    <w:multiLevelType w:val="multilevel"/>
    <w:tmpl w:val="36CEC8E0"/>
    <w:lvl w:ilvl="0">
      <w:start w:val="2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6"/>
      <w:numFmt w:val="decimal"/>
      <w:lvlText w:val="2.2.%3."/>
      <w:lvlJc w:val="left"/>
      <w:pPr>
        <w:ind w:left="18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" w:hanging="1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0" w:hanging="5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" w:hanging="9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</w:rPr>
    </w:lvl>
  </w:abstractNum>
  <w:abstractNum w:abstractNumId="31" w15:restartNumberingAfterBreak="0">
    <w:nsid w:val="45CB46ED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48565AEC"/>
    <w:multiLevelType w:val="hybridMultilevel"/>
    <w:tmpl w:val="C97C504A"/>
    <w:lvl w:ilvl="0" w:tplc="E294F23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9091168"/>
    <w:multiLevelType w:val="hybridMultilevel"/>
    <w:tmpl w:val="EC18DA50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4" w15:restartNumberingAfterBreak="0">
    <w:nsid w:val="4BD32400"/>
    <w:multiLevelType w:val="hybridMultilevel"/>
    <w:tmpl w:val="9B408A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BF83153"/>
    <w:multiLevelType w:val="multilevel"/>
    <w:tmpl w:val="C736E46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36" w15:restartNumberingAfterBreak="0">
    <w:nsid w:val="503E179B"/>
    <w:multiLevelType w:val="multilevel"/>
    <w:tmpl w:val="3A22847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06154A4"/>
    <w:multiLevelType w:val="hybridMultilevel"/>
    <w:tmpl w:val="E332B8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0C96DED"/>
    <w:multiLevelType w:val="multilevel"/>
    <w:tmpl w:val="65CA8E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 w15:restartNumberingAfterBreak="0">
    <w:nsid w:val="514C2676"/>
    <w:multiLevelType w:val="multilevel"/>
    <w:tmpl w:val="5908E4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0" w15:restartNumberingAfterBreak="0">
    <w:nsid w:val="5A7919B1"/>
    <w:multiLevelType w:val="multilevel"/>
    <w:tmpl w:val="9392DFBC"/>
    <w:lvl w:ilvl="0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1" w15:restartNumberingAfterBreak="0">
    <w:nsid w:val="5AE711AE"/>
    <w:multiLevelType w:val="hybridMultilevel"/>
    <w:tmpl w:val="E2F68D5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5D7063F5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60974F7C"/>
    <w:multiLevelType w:val="hybridMultilevel"/>
    <w:tmpl w:val="40DEDC34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4" w15:restartNumberingAfterBreak="0">
    <w:nsid w:val="63575635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5" w15:restartNumberingAfterBreak="0">
    <w:nsid w:val="65C20B2B"/>
    <w:multiLevelType w:val="multilevel"/>
    <w:tmpl w:val="231A19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6" w15:restartNumberingAfterBreak="0">
    <w:nsid w:val="662A3781"/>
    <w:multiLevelType w:val="hybridMultilevel"/>
    <w:tmpl w:val="125C974E"/>
    <w:lvl w:ilvl="0" w:tplc="E294F232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64B1764"/>
    <w:multiLevelType w:val="multilevel"/>
    <w:tmpl w:val="3962C2FA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48" w15:restartNumberingAfterBreak="0">
    <w:nsid w:val="67B548F3"/>
    <w:multiLevelType w:val="multilevel"/>
    <w:tmpl w:val="C2E0B3AA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9" w15:restartNumberingAfterBreak="0">
    <w:nsid w:val="686A03B9"/>
    <w:multiLevelType w:val="hybridMultilevel"/>
    <w:tmpl w:val="D966A5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9496932"/>
    <w:multiLevelType w:val="hybridMultilevel"/>
    <w:tmpl w:val="F67E02F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1" w15:restartNumberingAfterBreak="0">
    <w:nsid w:val="6E965101"/>
    <w:multiLevelType w:val="hybridMultilevel"/>
    <w:tmpl w:val="C35E5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01642E6"/>
    <w:multiLevelType w:val="multilevel"/>
    <w:tmpl w:val="851641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3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53" w15:restartNumberingAfterBreak="0">
    <w:nsid w:val="717D21B4"/>
    <w:multiLevelType w:val="multilevel"/>
    <w:tmpl w:val="AEFECE0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4" w15:restartNumberingAfterBreak="0">
    <w:nsid w:val="726D1E9F"/>
    <w:multiLevelType w:val="multilevel"/>
    <w:tmpl w:val="E47AA84C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5" w15:restartNumberingAfterBreak="0">
    <w:nsid w:val="78813081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6" w15:restartNumberingAfterBreak="0">
    <w:nsid w:val="7A4A3D9B"/>
    <w:multiLevelType w:val="hybridMultilevel"/>
    <w:tmpl w:val="5218FA0C"/>
    <w:lvl w:ilvl="0" w:tplc="F0300318">
      <w:start w:val="3"/>
      <w:numFmt w:val="decimal"/>
      <w:lvlText w:val="2.%1"/>
      <w:lvlJc w:val="center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ABB1923"/>
    <w:multiLevelType w:val="hybridMultilevel"/>
    <w:tmpl w:val="13CE3C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39"/>
  </w:num>
  <w:num w:numId="3">
    <w:abstractNumId w:val="35"/>
  </w:num>
  <w:num w:numId="4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</w:num>
  <w:num w:numId="6">
    <w:abstractNumId w:val="57"/>
  </w:num>
  <w:num w:numId="7">
    <w:abstractNumId w:val="16"/>
  </w:num>
  <w:num w:numId="8">
    <w:abstractNumId w:val="5"/>
  </w:num>
  <w:num w:numId="9">
    <w:abstractNumId w:val="9"/>
  </w:num>
  <w:num w:numId="10">
    <w:abstractNumId w:val="53"/>
  </w:num>
  <w:num w:numId="11">
    <w:abstractNumId w:val="48"/>
  </w:num>
  <w:num w:numId="12">
    <w:abstractNumId w:val="47"/>
  </w:num>
  <w:num w:numId="13">
    <w:abstractNumId w:val="20"/>
  </w:num>
  <w:num w:numId="14">
    <w:abstractNumId w:val="34"/>
  </w:num>
  <w:num w:numId="15">
    <w:abstractNumId w:val="15"/>
  </w:num>
  <w:num w:numId="16">
    <w:abstractNumId w:val="40"/>
  </w:num>
  <w:num w:numId="17">
    <w:abstractNumId w:val="45"/>
  </w:num>
  <w:num w:numId="18">
    <w:abstractNumId w:val="7"/>
  </w:num>
  <w:num w:numId="19">
    <w:abstractNumId w:val="29"/>
  </w:num>
  <w:num w:numId="20">
    <w:abstractNumId w:val="33"/>
  </w:num>
  <w:num w:numId="21">
    <w:abstractNumId w:val="4"/>
  </w:num>
  <w:num w:numId="22">
    <w:abstractNumId w:val="10"/>
  </w:num>
  <w:num w:numId="23">
    <w:abstractNumId w:val="1"/>
  </w:num>
  <w:num w:numId="24">
    <w:abstractNumId w:val="3"/>
  </w:num>
  <w:num w:numId="25">
    <w:abstractNumId w:val="26"/>
  </w:num>
  <w:num w:numId="26">
    <w:abstractNumId w:val="11"/>
  </w:num>
  <w:num w:numId="27">
    <w:abstractNumId w:val="41"/>
  </w:num>
  <w:num w:numId="28">
    <w:abstractNumId w:val="23"/>
  </w:num>
  <w:num w:numId="29">
    <w:abstractNumId w:val="44"/>
  </w:num>
  <w:num w:numId="30">
    <w:abstractNumId w:val="6"/>
  </w:num>
  <w:num w:numId="31">
    <w:abstractNumId w:val="14"/>
  </w:num>
  <w:num w:numId="32">
    <w:abstractNumId w:val="31"/>
  </w:num>
  <w:num w:numId="33">
    <w:abstractNumId w:val="42"/>
  </w:num>
  <w:num w:numId="34">
    <w:abstractNumId w:val="55"/>
  </w:num>
  <w:num w:numId="35">
    <w:abstractNumId w:val="36"/>
  </w:num>
  <w:num w:numId="36">
    <w:abstractNumId w:val="37"/>
  </w:num>
  <w:num w:numId="37">
    <w:abstractNumId w:val="38"/>
  </w:num>
  <w:num w:numId="38">
    <w:abstractNumId w:val="52"/>
  </w:num>
  <w:num w:numId="39">
    <w:abstractNumId w:val="24"/>
  </w:num>
  <w:num w:numId="40">
    <w:abstractNumId w:val="49"/>
  </w:num>
  <w:num w:numId="41">
    <w:abstractNumId w:val="50"/>
  </w:num>
  <w:num w:numId="42">
    <w:abstractNumId w:val="51"/>
  </w:num>
  <w:num w:numId="43">
    <w:abstractNumId w:val="17"/>
  </w:num>
  <w:num w:numId="44">
    <w:abstractNumId w:val="8"/>
  </w:num>
  <w:num w:numId="45">
    <w:abstractNumId w:val="22"/>
  </w:num>
  <w:num w:numId="46">
    <w:abstractNumId w:val="30"/>
  </w:num>
  <w:num w:numId="47">
    <w:abstractNumId w:val="0"/>
  </w:num>
  <w:num w:numId="48">
    <w:abstractNumId w:val="2"/>
  </w:num>
  <w:num w:numId="49">
    <w:abstractNumId w:val="25"/>
  </w:num>
  <w:num w:numId="50">
    <w:abstractNumId w:val="43"/>
  </w:num>
  <w:num w:numId="51">
    <w:abstractNumId w:val="21"/>
  </w:num>
  <w:num w:numId="52">
    <w:abstractNumId w:val="28"/>
  </w:num>
  <w:num w:numId="53">
    <w:abstractNumId w:val="56"/>
  </w:num>
  <w:num w:numId="54">
    <w:abstractNumId w:val="19"/>
  </w:num>
  <w:num w:numId="55">
    <w:abstractNumId w:val="27"/>
  </w:num>
  <w:num w:numId="56">
    <w:abstractNumId w:val="54"/>
  </w:num>
  <w:num w:numId="57">
    <w:abstractNumId w:val="46"/>
  </w:num>
  <w:num w:numId="58">
    <w:abstractNumId w:val="32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27DF"/>
    <w:rsid w:val="00010BEA"/>
    <w:rsid w:val="000200E1"/>
    <w:rsid w:val="00030DA5"/>
    <w:rsid w:val="00042A9C"/>
    <w:rsid w:val="000461DB"/>
    <w:rsid w:val="00055463"/>
    <w:rsid w:val="00091144"/>
    <w:rsid w:val="00095360"/>
    <w:rsid w:val="000C205F"/>
    <w:rsid w:val="000C4C23"/>
    <w:rsid w:val="000E3164"/>
    <w:rsid w:val="000E4FF0"/>
    <w:rsid w:val="001004D5"/>
    <w:rsid w:val="00102F90"/>
    <w:rsid w:val="00102FD2"/>
    <w:rsid w:val="0011043A"/>
    <w:rsid w:val="00112AED"/>
    <w:rsid w:val="00133400"/>
    <w:rsid w:val="00153458"/>
    <w:rsid w:val="00162380"/>
    <w:rsid w:val="00163579"/>
    <w:rsid w:val="0019258F"/>
    <w:rsid w:val="001B6F65"/>
    <w:rsid w:val="001D3295"/>
    <w:rsid w:val="001E513E"/>
    <w:rsid w:val="001F3B3B"/>
    <w:rsid w:val="001F4454"/>
    <w:rsid w:val="00204EED"/>
    <w:rsid w:val="0020701F"/>
    <w:rsid w:val="00217A1A"/>
    <w:rsid w:val="0022257A"/>
    <w:rsid w:val="00237A64"/>
    <w:rsid w:val="00265C48"/>
    <w:rsid w:val="0027100C"/>
    <w:rsid w:val="00277100"/>
    <w:rsid w:val="00285362"/>
    <w:rsid w:val="002A0883"/>
    <w:rsid w:val="002A4321"/>
    <w:rsid w:val="002C380F"/>
    <w:rsid w:val="002C6B32"/>
    <w:rsid w:val="002D3528"/>
    <w:rsid w:val="002D55D5"/>
    <w:rsid w:val="002E4913"/>
    <w:rsid w:val="002E5A43"/>
    <w:rsid w:val="002F67CC"/>
    <w:rsid w:val="00300856"/>
    <w:rsid w:val="00310892"/>
    <w:rsid w:val="00315170"/>
    <w:rsid w:val="003201C1"/>
    <w:rsid w:val="003369F9"/>
    <w:rsid w:val="003743C4"/>
    <w:rsid w:val="00382540"/>
    <w:rsid w:val="00393DA4"/>
    <w:rsid w:val="003A6496"/>
    <w:rsid w:val="003B3A50"/>
    <w:rsid w:val="003B54AE"/>
    <w:rsid w:val="003C14A2"/>
    <w:rsid w:val="003E054F"/>
    <w:rsid w:val="003E72C4"/>
    <w:rsid w:val="003F30B5"/>
    <w:rsid w:val="00401F5D"/>
    <w:rsid w:val="00402264"/>
    <w:rsid w:val="00402446"/>
    <w:rsid w:val="00411E5A"/>
    <w:rsid w:val="00413447"/>
    <w:rsid w:val="00430039"/>
    <w:rsid w:val="00442317"/>
    <w:rsid w:val="004440C9"/>
    <w:rsid w:val="00446A1E"/>
    <w:rsid w:val="00447637"/>
    <w:rsid w:val="0045505E"/>
    <w:rsid w:val="00473F59"/>
    <w:rsid w:val="004A2A6A"/>
    <w:rsid w:val="004A625F"/>
    <w:rsid w:val="004B60EC"/>
    <w:rsid w:val="004C235B"/>
    <w:rsid w:val="004C62DE"/>
    <w:rsid w:val="004D4966"/>
    <w:rsid w:val="004E2190"/>
    <w:rsid w:val="004E3434"/>
    <w:rsid w:val="004E48DF"/>
    <w:rsid w:val="004F10C5"/>
    <w:rsid w:val="004F3F07"/>
    <w:rsid w:val="00506BF6"/>
    <w:rsid w:val="005131AF"/>
    <w:rsid w:val="0051323A"/>
    <w:rsid w:val="005250B1"/>
    <w:rsid w:val="00535F14"/>
    <w:rsid w:val="00537925"/>
    <w:rsid w:val="0054180E"/>
    <w:rsid w:val="00554AEC"/>
    <w:rsid w:val="005618A8"/>
    <w:rsid w:val="00594516"/>
    <w:rsid w:val="005C668C"/>
    <w:rsid w:val="005E171C"/>
    <w:rsid w:val="005E2676"/>
    <w:rsid w:val="005F432D"/>
    <w:rsid w:val="005F7258"/>
    <w:rsid w:val="00611228"/>
    <w:rsid w:val="006228FF"/>
    <w:rsid w:val="006252A7"/>
    <w:rsid w:val="00632E18"/>
    <w:rsid w:val="00644327"/>
    <w:rsid w:val="00652D2D"/>
    <w:rsid w:val="006654F7"/>
    <w:rsid w:val="006765FC"/>
    <w:rsid w:val="00676C75"/>
    <w:rsid w:val="00680821"/>
    <w:rsid w:val="00686456"/>
    <w:rsid w:val="0068702F"/>
    <w:rsid w:val="00690722"/>
    <w:rsid w:val="006B0E7B"/>
    <w:rsid w:val="006C4E5E"/>
    <w:rsid w:val="006D1026"/>
    <w:rsid w:val="006D5F86"/>
    <w:rsid w:val="006E70FF"/>
    <w:rsid w:val="007027DF"/>
    <w:rsid w:val="00713996"/>
    <w:rsid w:val="00717FBD"/>
    <w:rsid w:val="0072276B"/>
    <w:rsid w:val="00724268"/>
    <w:rsid w:val="007357CF"/>
    <w:rsid w:val="00753DE9"/>
    <w:rsid w:val="0075488C"/>
    <w:rsid w:val="00773FBA"/>
    <w:rsid w:val="007B15E0"/>
    <w:rsid w:val="007C09DD"/>
    <w:rsid w:val="007C0F85"/>
    <w:rsid w:val="007D101C"/>
    <w:rsid w:val="007D4BB6"/>
    <w:rsid w:val="007D5DE2"/>
    <w:rsid w:val="008038B5"/>
    <w:rsid w:val="00814E52"/>
    <w:rsid w:val="00816283"/>
    <w:rsid w:val="0082126F"/>
    <w:rsid w:val="00831C1C"/>
    <w:rsid w:val="00843894"/>
    <w:rsid w:val="008569B0"/>
    <w:rsid w:val="00862ACE"/>
    <w:rsid w:val="0086536C"/>
    <w:rsid w:val="008820FE"/>
    <w:rsid w:val="00886501"/>
    <w:rsid w:val="008C4C93"/>
    <w:rsid w:val="008D14C6"/>
    <w:rsid w:val="008F619C"/>
    <w:rsid w:val="0091216E"/>
    <w:rsid w:val="00917E32"/>
    <w:rsid w:val="00923A16"/>
    <w:rsid w:val="0093250F"/>
    <w:rsid w:val="009340AD"/>
    <w:rsid w:val="009455CA"/>
    <w:rsid w:val="0095151B"/>
    <w:rsid w:val="00951F06"/>
    <w:rsid w:val="00957721"/>
    <w:rsid w:val="009603AD"/>
    <w:rsid w:val="00963ECD"/>
    <w:rsid w:val="00971A4D"/>
    <w:rsid w:val="0097416D"/>
    <w:rsid w:val="00974BAC"/>
    <w:rsid w:val="00980AAA"/>
    <w:rsid w:val="009E6471"/>
    <w:rsid w:val="009F1EC7"/>
    <w:rsid w:val="00A027F7"/>
    <w:rsid w:val="00A17834"/>
    <w:rsid w:val="00A45C0C"/>
    <w:rsid w:val="00A545EA"/>
    <w:rsid w:val="00A90FB5"/>
    <w:rsid w:val="00A9280D"/>
    <w:rsid w:val="00A9321E"/>
    <w:rsid w:val="00AA03C8"/>
    <w:rsid w:val="00AA1209"/>
    <w:rsid w:val="00AA2A66"/>
    <w:rsid w:val="00AA470A"/>
    <w:rsid w:val="00AC1A38"/>
    <w:rsid w:val="00AD441B"/>
    <w:rsid w:val="00AD78DA"/>
    <w:rsid w:val="00AF3C34"/>
    <w:rsid w:val="00B13F6D"/>
    <w:rsid w:val="00B212A7"/>
    <w:rsid w:val="00B313C7"/>
    <w:rsid w:val="00B33C9F"/>
    <w:rsid w:val="00B344FA"/>
    <w:rsid w:val="00B35697"/>
    <w:rsid w:val="00B40097"/>
    <w:rsid w:val="00B43B68"/>
    <w:rsid w:val="00B43D2A"/>
    <w:rsid w:val="00B45F75"/>
    <w:rsid w:val="00B60732"/>
    <w:rsid w:val="00B63022"/>
    <w:rsid w:val="00B63817"/>
    <w:rsid w:val="00B75510"/>
    <w:rsid w:val="00B836D2"/>
    <w:rsid w:val="00B860D8"/>
    <w:rsid w:val="00B90A48"/>
    <w:rsid w:val="00BA6590"/>
    <w:rsid w:val="00BC2DAC"/>
    <w:rsid w:val="00BC4929"/>
    <w:rsid w:val="00BE0DA5"/>
    <w:rsid w:val="00BE5A51"/>
    <w:rsid w:val="00BE73B5"/>
    <w:rsid w:val="00C143A0"/>
    <w:rsid w:val="00C16FD4"/>
    <w:rsid w:val="00C2641C"/>
    <w:rsid w:val="00C30784"/>
    <w:rsid w:val="00C50418"/>
    <w:rsid w:val="00C52577"/>
    <w:rsid w:val="00C922D9"/>
    <w:rsid w:val="00C93116"/>
    <w:rsid w:val="00C94660"/>
    <w:rsid w:val="00CA01C7"/>
    <w:rsid w:val="00CA0C8B"/>
    <w:rsid w:val="00CA159C"/>
    <w:rsid w:val="00CC0B8A"/>
    <w:rsid w:val="00CC2AA0"/>
    <w:rsid w:val="00CD61D7"/>
    <w:rsid w:val="00CF6DE4"/>
    <w:rsid w:val="00D00F2C"/>
    <w:rsid w:val="00D025F5"/>
    <w:rsid w:val="00D064BD"/>
    <w:rsid w:val="00D1297A"/>
    <w:rsid w:val="00D22CED"/>
    <w:rsid w:val="00D31A4C"/>
    <w:rsid w:val="00D44022"/>
    <w:rsid w:val="00D44D0C"/>
    <w:rsid w:val="00D45E59"/>
    <w:rsid w:val="00D55AEE"/>
    <w:rsid w:val="00D60850"/>
    <w:rsid w:val="00D71843"/>
    <w:rsid w:val="00D72B6B"/>
    <w:rsid w:val="00D75C8F"/>
    <w:rsid w:val="00D84DD6"/>
    <w:rsid w:val="00D90A06"/>
    <w:rsid w:val="00D920AD"/>
    <w:rsid w:val="00DA6E60"/>
    <w:rsid w:val="00DB7574"/>
    <w:rsid w:val="00DC14DB"/>
    <w:rsid w:val="00DD3B5E"/>
    <w:rsid w:val="00DE027C"/>
    <w:rsid w:val="00E0239B"/>
    <w:rsid w:val="00E11DDC"/>
    <w:rsid w:val="00E16BF0"/>
    <w:rsid w:val="00E533BF"/>
    <w:rsid w:val="00E92AC3"/>
    <w:rsid w:val="00E96BC8"/>
    <w:rsid w:val="00EA720B"/>
    <w:rsid w:val="00ED1C58"/>
    <w:rsid w:val="00ED7821"/>
    <w:rsid w:val="00EE0CCF"/>
    <w:rsid w:val="00F0096D"/>
    <w:rsid w:val="00F02545"/>
    <w:rsid w:val="00F073BD"/>
    <w:rsid w:val="00F12C40"/>
    <w:rsid w:val="00F13120"/>
    <w:rsid w:val="00F40BE4"/>
    <w:rsid w:val="00F52019"/>
    <w:rsid w:val="00F558C7"/>
    <w:rsid w:val="00F63BF3"/>
    <w:rsid w:val="00F74D2E"/>
    <w:rsid w:val="00F807D4"/>
    <w:rsid w:val="00F922AB"/>
    <w:rsid w:val="00F96446"/>
    <w:rsid w:val="00F97C8B"/>
    <w:rsid w:val="00FC2D35"/>
    <w:rsid w:val="00FE7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D2CC94-3991-4189-9EA0-34044778B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27D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2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382540"/>
    <w:pPr>
      <w:ind w:left="720"/>
      <w:contextualSpacing/>
    </w:pPr>
  </w:style>
  <w:style w:type="paragraph" w:styleId="2">
    <w:name w:val="Body Text Indent 2"/>
    <w:basedOn w:val="a"/>
    <w:link w:val="20"/>
    <w:unhideWhenUsed/>
    <w:rsid w:val="000461DB"/>
    <w:pPr>
      <w:widowControl/>
      <w:autoSpaceDE/>
      <w:autoSpaceDN/>
      <w:adjustRightInd/>
      <w:ind w:left="360"/>
      <w:jc w:val="center"/>
    </w:pPr>
    <w:rPr>
      <w:rFonts w:ascii="Times New Roman" w:hAnsi="Times New Roman" w:cs="Times New Roman"/>
      <w:b/>
      <w:sz w:val="24"/>
      <w:szCs w:val="24"/>
    </w:rPr>
  </w:style>
  <w:style w:type="character" w:customStyle="1" w:styleId="20">
    <w:name w:val="Основной текст с отступом 2 Знак"/>
    <w:basedOn w:val="a0"/>
    <w:link w:val="2"/>
    <w:semiHidden/>
    <w:rsid w:val="000461DB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C668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5C668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Body Text"/>
    <w:basedOn w:val="a"/>
    <w:link w:val="ac"/>
    <w:uiPriority w:val="99"/>
    <w:unhideWhenUsed/>
    <w:rsid w:val="00CC0B8A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rsid w:val="00CC0B8A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2-">
    <w:name w:val="2- подпункт раздела"/>
    <w:basedOn w:val="a"/>
    <w:rsid w:val="00632E18"/>
    <w:pPr>
      <w:numPr>
        <w:numId w:val="4"/>
      </w:numPr>
      <w:suppressAutoHyphens/>
      <w:autoSpaceDE/>
      <w:autoSpaceDN/>
      <w:adjustRightInd/>
      <w:spacing w:before="57" w:after="57" w:line="252" w:lineRule="auto"/>
      <w:jc w:val="both"/>
    </w:pPr>
    <w:rPr>
      <w:rFonts w:ascii="Times New Roman" w:eastAsia="SimSun" w:hAnsi="Times New Roman" w:cs="Tahoma"/>
      <w:kern w:val="1"/>
      <w:sz w:val="24"/>
      <w:szCs w:val="24"/>
      <w:lang w:eastAsia="zh-CN" w:bidi="hi-IN"/>
    </w:rPr>
  </w:style>
  <w:style w:type="paragraph" w:styleId="ad">
    <w:name w:val="Revision"/>
    <w:hidden/>
    <w:uiPriority w:val="99"/>
    <w:semiHidden/>
    <w:rsid w:val="0093250F"/>
    <w:pPr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e">
    <w:name w:val="Hyperlink"/>
    <w:basedOn w:val="a0"/>
    <w:uiPriority w:val="99"/>
    <w:semiHidden/>
    <w:unhideWhenUsed/>
    <w:rsid w:val="003743C4"/>
    <w:rPr>
      <w:strike w:val="0"/>
      <w:dstrike w:val="0"/>
      <w:color w:val="006699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158134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24847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93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56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2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822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6000588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75578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8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27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72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4830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5935811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33668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03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71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998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96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alog7.ru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4FA66D-0DD4-4E4C-9444-C77C535C63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8</Pages>
  <Words>1852</Words>
  <Characters>10560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TGC1</Company>
  <LinksUpToDate>false</LinksUpToDate>
  <CharactersWithSpaces>12388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Медведев Михаил Дмитриевич</dc:creator>
  <cp:lastModifiedBy>Старунская Елена Валерьевна</cp:lastModifiedBy>
  <cp:revision>17</cp:revision>
  <cp:lastPrinted>2016-06-16T07:16:00Z</cp:lastPrinted>
  <dcterms:created xsi:type="dcterms:W3CDTF">2016-06-16T07:08:00Z</dcterms:created>
  <dcterms:modified xsi:type="dcterms:W3CDTF">2016-08-05T08:35:00Z</dcterms:modified>
</cp:coreProperties>
</file>